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7" w:rsidRPr="005A3F05" w:rsidRDefault="0040467A" w:rsidP="005E0E1A">
      <w:pPr>
        <w:pStyle w:val="Heading1"/>
        <w:jc w:val="right"/>
      </w:pPr>
      <w:r w:rsidRPr="005A3F05">
        <w:t>Bhoj Reddy Engineering College for Women: Hyderabad</w:t>
      </w:r>
      <w:r w:rsidR="00FE2637" w:rsidRPr="005A3F05">
        <w:t xml:space="preserve"> </w:t>
      </w:r>
    </w:p>
    <w:p w:rsidR="00FE2637" w:rsidRPr="005A3F05" w:rsidRDefault="00FE2637" w:rsidP="00E9439B">
      <w:pPr>
        <w:pStyle w:val="Heading1"/>
        <w:jc w:val="center"/>
        <w:rPr>
          <w:rFonts w:ascii="Arial" w:hAnsi="Arial" w:cs="Arial"/>
          <w:b w:val="0"/>
          <w:sz w:val="26"/>
          <w:szCs w:val="20"/>
        </w:rPr>
      </w:pPr>
      <w:r w:rsidRPr="005A3F05">
        <w:rPr>
          <w:rFonts w:ascii="Arial" w:hAnsi="Arial" w:cs="Arial"/>
          <w:b w:val="0"/>
          <w:sz w:val="26"/>
          <w:szCs w:val="20"/>
        </w:rPr>
        <w:t xml:space="preserve">Department of </w:t>
      </w:r>
      <w:r w:rsidR="009A10F6">
        <w:rPr>
          <w:rFonts w:ascii="Arial" w:hAnsi="Arial" w:cs="Arial"/>
          <w:b w:val="0"/>
          <w:sz w:val="26"/>
          <w:szCs w:val="20"/>
        </w:rPr>
        <w:t>Computer Science</w:t>
      </w:r>
      <w:r w:rsidRPr="005A3F05">
        <w:rPr>
          <w:rFonts w:ascii="Arial" w:hAnsi="Arial" w:cs="Arial"/>
          <w:b w:val="0"/>
          <w:sz w:val="26"/>
          <w:szCs w:val="20"/>
        </w:rPr>
        <w:t xml:space="preserve"> and Engineering</w:t>
      </w:r>
    </w:p>
    <w:p w:rsidR="0040467A" w:rsidRPr="005A3F05" w:rsidRDefault="00FE2637" w:rsidP="00EC399F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</w:t>
      </w:r>
      <w:r w:rsidR="0040467A" w:rsidRPr="005A3F05">
        <w:rPr>
          <w:rFonts w:ascii="Arial" w:hAnsi="Arial" w:cs="Arial"/>
          <w:sz w:val="24"/>
          <w:szCs w:val="20"/>
        </w:rPr>
        <w:t>lan of faculty me</w:t>
      </w:r>
      <w:r w:rsidR="0076421A">
        <w:rPr>
          <w:rFonts w:ascii="Arial" w:hAnsi="Arial" w:cs="Arial"/>
          <w:sz w:val="24"/>
          <w:szCs w:val="20"/>
        </w:rPr>
        <w:t>mber for the academic year 201</w:t>
      </w:r>
      <w:r w:rsidR="003F1E57">
        <w:rPr>
          <w:rFonts w:ascii="Arial" w:hAnsi="Arial" w:cs="Arial"/>
          <w:sz w:val="24"/>
          <w:szCs w:val="20"/>
        </w:rPr>
        <w:t>7</w:t>
      </w:r>
      <w:r w:rsidR="0040467A" w:rsidRPr="005A3F05">
        <w:rPr>
          <w:rFonts w:ascii="Arial" w:hAnsi="Arial" w:cs="Arial"/>
          <w:sz w:val="24"/>
          <w:szCs w:val="20"/>
        </w:rPr>
        <w:t>–</w:t>
      </w:r>
      <w:r w:rsidR="0076421A">
        <w:rPr>
          <w:rFonts w:ascii="Arial" w:hAnsi="Arial" w:cs="Arial"/>
          <w:sz w:val="24"/>
          <w:szCs w:val="20"/>
        </w:rPr>
        <w:t>1</w:t>
      </w:r>
      <w:r w:rsidR="003F1E57">
        <w:rPr>
          <w:rFonts w:ascii="Arial" w:hAnsi="Arial" w:cs="Arial"/>
          <w:sz w:val="24"/>
          <w:szCs w:val="20"/>
        </w:rPr>
        <w:t>8</w:t>
      </w:r>
    </w:p>
    <w:p w:rsidR="0040467A" w:rsidRPr="005A3F05" w:rsidRDefault="0040467A" w:rsidP="00EC399F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 w:rsidRPr="005A3F05">
        <w:rPr>
          <w:rFonts w:ascii="Arial" w:hAnsi="Arial" w:cs="Arial"/>
          <w:bCs/>
          <w:szCs w:val="20"/>
        </w:rPr>
        <w:t>III</w:t>
      </w:r>
      <w:r w:rsidRPr="005A3F05">
        <w:rPr>
          <w:rFonts w:ascii="Arial" w:hAnsi="Arial" w:cs="Arial"/>
          <w:szCs w:val="20"/>
        </w:rPr>
        <w:t xml:space="preserve"> B</w:t>
      </w:r>
      <w:r w:rsidR="00AB2168" w:rsidRPr="005A3F05">
        <w:rPr>
          <w:rFonts w:ascii="Arial" w:hAnsi="Arial" w:cs="Arial"/>
          <w:szCs w:val="20"/>
        </w:rPr>
        <w:t xml:space="preserve"> </w:t>
      </w:r>
      <w:r w:rsidRPr="005A3F05">
        <w:rPr>
          <w:rFonts w:ascii="Arial" w:hAnsi="Arial" w:cs="Arial"/>
          <w:szCs w:val="20"/>
        </w:rPr>
        <w:t>Tech</w:t>
      </w:r>
      <w:r w:rsidR="00FE2637" w:rsidRPr="005A3F05">
        <w:rPr>
          <w:rFonts w:ascii="Arial" w:hAnsi="Arial" w:cs="Arial"/>
          <w:szCs w:val="20"/>
        </w:rPr>
        <w:t xml:space="preserve"> </w:t>
      </w:r>
      <w:r w:rsidR="00FE2637" w:rsidRPr="005A3F05">
        <w:rPr>
          <w:rFonts w:ascii="Arial" w:hAnsi="Arial" w:cs="Arial"/>
          <w:szCs w:val="20"/>
        </w:rPr>
        <w:tab/>
      </w:r>
      <w:r w:rsidR="00FE2637" w:rsidRPr="005A3F05">
        <w:rPr>
          <w:rFonts w:ascii="Arial" w:hAnsi="Arial" w:cs="Arial"/>
          <w:szCs w:val="20"/>
        </w:rPr>
        <w:tab/>
      </w:r>
      <w:r w:rsidR="007A59E5">
        <w:rPr>
          <w:rFonts w:ascii="Arial" w:hAnsi="Arial" w:cs="Arial"/>
          <w:szCs w:val="20"/>
        </w:rPr>
        <w:tab/>
      </w:r>
      <w:r w:rsidR="003B125A">
        <w:rPr>
          <w:rFonts w:ascii="Arial" w:hAnsi="Arial" w:cs="Arial"/>
          <w:szCs w:val="20"/>
        </w:rPr>
        <w:t>Branch-</w:t>
      </w:r>
      <w:r w:rsidRPr="005A3F05">
        <w:rPr>
          <w:rFonts w:ascii="Arial" w:hAnsi="Arial" w:cs="Arial"/>
          <w:szCs w:val="20"/>
        </w:rPr>
        <w:t>Section:</w:t>
      </w:r>
      <w:r w:rsidRPr="005A3F05">
        <w:rPr>
          <w:rFonts w:ascii="Arial" w:hAnsi="Arial" w:cs="Arial"/>
          <w:b/>
          <w:szCs w:val="20"/>
        </w:rPr>
        <w:t xml:space="preserve"> </w:t>
      </w:r>
      <w:r w:rsidR="003B125A">
        <w:rPr>
          <w:rFonts w:ascii="Arial" w:hAnsi="Arial" w:cs="Arial"/>
          <w:szCs w:val="20"/>
        </w:rPr>
        <w:t>C</w:t>
      </w:r>
      <w:r w:rsidR="009A10F6">
        <w:rPr>
          <w:rFonts w:ascii="Arial" w:hAnsi="Arial" w:cs="Arial"/>
          <w:szCs w:val="20"/>
        </w:rPr>
        <w:t>S</w:t>
      </w:r>
      <w:r w:rsidR="003B125A">
        <w:rPr>
          <w:rFonts w:ascii="Arial" w:hAnsi="Arial" w:cs="Arial"/>
          <w:szCs w:val="20"/>
        </w:rPr>
        <w:t>E-</w:t>
      </w:r>
      <w:r w:rsidR="00114126" w:rsidRPr="005A3F05">
        <w:rPr>
          <w:rFonts w:ascii="Arial" w:hAnsi="Arial" w:cs="Arial"/>
          <w:szCs w:val="20"/>
        </w:rPr>
        <w:t>A</w:t>
      </w:r>
      <w:r w:rsidRPr="005A3F05">
        <w:rPr>
          <w:rFonts w:ascii="Arial" w:hAnsi="Arial" w:cs="Arial"/>
          <w:b/>
          <w:szCs w:val="20"/>
        </w:rPr>
        <w:t xml:space="preserve">  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 w:rsidR="007A59E5"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  <w:r w:rsidR="003F1E57">
        <w:rPr>
          <w:rFonts w:ascii="Arial" w:hAnsi="Arial" w:cs="Arial"/>
          <w:szCs w:val="20"/>
        </w:rPr>
        <w:t>I</w:t>
      </w:r>
    </w:p>
    <w:p w:rsidR="0040467A" w:rsidRDefault="00FE2637" w:rsidP="00EC399F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Subject: </w:t>
      </w:r>
      <w:r w:rsidR="003F1E57">
        <w:rPr>
          <w:rFonts w:ascii="Arial" w:hAnsi="Arial" w:cs="Arial"/>
          <w:bCs/>
          <w:szCs w:val="20"/>
        </w:rPr>
        <w:t>Information Security</w:t>
      </w:r>
      <w:r w:rsidR="003F1E57">
        <w:rPr>
          <w:rFonts w:ascii="Arial" w:hAnsi="Arial" w:cs="Arial"/>
          <w:bCs/>
          <w:szCs w:val="20"/>
        </w:rPr>
        <w:tab/>
      </w:r>
      <w:r w:rsidR="003F1E57">
        <w:rPr>
          <w:rFonts w:ascii="Arial" w:hAnsi="Arial" w:cs="Arial"/>
          <w:bCs/>
          <w:szCs w:val="20"/>
        </w:rPr>
        <w:tab/>
      </w:r>
      <w:r w:rsidR="003F1E57">
        <w:rPr>
          <w:rFonts w:ascii="Arial" w:hAnsi="Arial" w:cs="Arial"/>
          <w:bCs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 w:rsidR="00D456B1" w:rsidRPr="005A3F05">
        <w:rPr>
          <w:rFonts w:ascii="Arial" w:hAnsi="Arial" w:cs="Arial"/>
          <w:szCs w:val="20"/>
        </w:rPr>
        <w:t xml:space="preserve"> </w:t>
      </w:r>
      <w:r w:rsidR="009A10F6">
        <w:rPr>
          <w:rFonts w:ascii="Arial" w:hAnsi="Arial" w:cs="Arial"/>
          <w:szCs w:val="20"/>
        </w:rPr>
        <w:t xml:space="preserve">  </w:t>
      </w:r>
      <w:r w:rsidR="00D456B1" w:rsidRPr="005A3F05">
        <w:rPr>
          <w:rFonts w:ascii="Arial" w:hAnsi="Arial" w:cs="Arial"/>
          <w:szCs w:val="20"/>
        </w:rPr>
        <w:t>L</w:t>
      </w:r>
      <w:r w:rsidR="0040467A" w:rsidRPr="005A3F05">
        <w:rPr>
          <w:rFonts w:ascii="Arial" w:hAnsi="Arial" w:cs="Arial"/>
          <w:szCs w:val="20"/>
        </w:rPr>
        <w:t>ectures per week: 4+1 (Tutorial)</w:t>
      </w:r>
    </w:p>
    <w:p w:rsidR="00E9439B" w:rsidRPr="005A3F05" w:rsidRDefault="00E9439B" w:rsidP="00EC399F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Look w:val="0000"/>
      </w:tblPr>
      <w:tblGrid>
        <w:gridCol w:w="1048"/>
        <w:gridCol w:w="6715"/>
        <w:gridCol w:w="2919"/>
      </w:tblGrid>
      <w:tr w:rsidR="0040467A" w:rsidRPr="00B73D4B" w:rsidTr="00C61C51">
        <w:trPr>
          <w:trHeight w:val="558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67A" w:rsidRPr="00B73D4B" w:rsidRDefault="004046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Lecture Number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467A" w:rsidRPr="00B73D4B" w:rsidRDefault="003D4DE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Topics to be covered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467A" w:rsidRPr="00B73D4B" w:rsidRDefault="003D4D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3D4B">
              <w:rPr>
                <w:rFonts w:ascii="Arial" w:hAnsi="Arial" w:cs="Arial"/>
                <w:b/>
                <w:bCs/>
                <w:sz w:val="22"/>
                <w:szCs w:val="22"/>
              </w:rPr>
              <w:t>Date (s)</w:t>
            </w:r>
          </w:p>
        </w:tc>
      </w:tr>
      <w:tr w:rsidR="00A70D87" w:rsidRPr="00B73D4B" w:rsidTr="00B73D4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D87" w:rsidRPr="00B73D4B" w:rsidRDefault="00C547ED" w:rsidP="00C547E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UNIT-</w:t>
            </w:r>
            <w:r w:rsidR="00A70D87" w:rsidRPr="00B73D4B">
              <w:rPr>
                <w:rFonts w:ascii="Arial" w:hAnsi="Arial" w:cs="Arial"/>
                <w:b/>
                <w:sz w:val="22"/>
                <w:szCs w:val="22"/>
              </w:rPr>
              <w:t>I:</w:t>
            </w:r>
            <w:r w:rsidR="00A70D87" w:rsidRPr="00B73D4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F1E57">
              <w:rPr>
                <w:b/>
                <w:bCs/>
              </w:rPr>
              <w:t>Attacks on computers and computer security</w:t>
            </w:r>
          </w:p>
        </w:tc>
      </w:tr>
      <w:tr w:rsidR="005532FC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2FC" w:rsidRPr="00B73D4B" w:rsidRDefault="005532FC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2FC" w:rsidRPr="005E0E1A" w:rsidRDefault="003F1E57" w:rsidP="005532FC">
            <w:r w:rsidRPr="005E0E1A">
              <w:rPr>
                <w:b/>
                <w:bCs/>
              </w:rPr>
              <w:t>I</w:t>
            </w:r>
            <w:r w:rsidRPr="005E0E1A">
              <w:t>ntroduction</w:t>
            </w:r>
            <w:r w:rsidR="001754DD">
              <w:t>,</w:t>
            </w:r>
            <w:r w:rsidR="001754DD" w:rsidRPr="005E0E1A">
              <w:t xml:space="preserve"> The Need For Security,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2FC" w:rsidRPr="005E0E1A" w:rsidRDefault="003F4AC2" w:rsidP="005532FC">
            <w:r>
              <w:t>18</w:t>
            </w:r>
            <w:r w:rsidR="00B14ED2" w:rsidRPr="005E0E1A">
              <w:t xml:space="preserve"> </w:t>
            </w:r>
            <w:r w:rsidR="00AF7656">
              <w:t>December</w:t>
            </w:r>
            <w:r w:rsidR="001B0802" w:rsidRPr="005E0E1A">
              <w:t xml:space="preserve"> </w:t>
            </w:r>
            <w:r w:rsidR="00B14ED2" w:rsidRPr="005E0E1A">
              <w:t>2017</w:t>
            </w:r>
          </w:p>
        </w:tc>
      </w:tr>
      <w:tr w:rsidR="001B080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B73D4B" w:rsidRDefault="001B0802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5E0E1A" w:rsidRDefault="003F1E57" w:rsidP="001B0802">
            <w:r w:rsidRPr="005E0E1A">
              <w:t xml:space="preserve">Security </w:t>
            </w:r>
            <w:r w:rsidR="00B14ED2" w:rsidRPr="005E0E1A">
              <w:t>Approaches</w:t>
            </w:r>
            <w:r w:rsidR="001754DD">
              <w:t>,</w:t>
            </w:r>
            <w:r w:rsidR="001754DD" w:rsidRPr="005E0E1A">
              <w:t xml:space="preserve"> Principles Of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02" w:rsidRPr="005E0E1A" w:rsidRDefault="00DC2004" w:rsidP="001B0802">
            <w:r>
              <w:t>20</w:t>
            </w:r>
            <w:r w:rsidR="00B14ED2" w:rsidRPr="005E0E1A">
              <w:t xml:space="preserve"> </w:t>
            </w:r>
            <w:r w:rsidR="00AF7656">
              <w:t>December</w:t>
            </w:r>
            <w:r w:rsidR="001B0802" w:rsidRPr="005E0E1A">
              <w:t xml:space="preserve"> </w:t>
            </w:r>
            <w:r w:rsidR="00B14ED2" w:rsidRPr="005E0E1A">
              <w:t>2017</w:t>
            </w:r>
          </w:p>
        </w:tc>
      </w:tr>
      <w:tr w:rsidR="001B080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B73D4B" w:rsidRDefault="001B0802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0802" w:rsidRPr="005E0E1A" w:rsidRDefault="003F1E57" w:rsidP="001B0802">
            <w:r w:rsidRPr="005E0E1A">
              <w:t xml:space="preserve">Types </w:t>
            </w:r>
            <w:r w:rsidR="00B14ED2" w:rsidRPr="005E0E1A">
              <w:t xml:space="preserve">Of Security </w:t>
            </w:r>
            <w:r w:rsidRPr="005E0E1A">
              <w:t>Attacks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0802" w:rsidRPr="005E0E1A" w:rsidRDefault="001754DD" w:rsidP="00DA7B79">
            <w:r>
              <w:t>22</w:t>
            </w:r>
            <w:r w:rsidR="00B14ED2" w:rsidRPr="005E0E1A">
              <w:t xml:space="preserve"> </w:t>
            </w:r>
            <w:r w:rsidR="005E0E1A" w:rsidRPr="005E0E1A">
              <w:t>December</w:t>
            </w:r>
            <w:r w:rsidR="001B0802" w:rsidRPr="005E0E1A">
              <w:t xml:space="preserve"> </w:t>
            </w:r>
            <w:r w:rsidR="00B14ED2" w:rsidRPr="005E0E1A">
              <w:t>2017</w:t>
            </w:r>
          </w:p>
        </w:tc>
      </w:tr>
      <w:tr w:rsidR="003F1E57" w:rsidRPr="005E0E1A" w:rsidTr="00EA13E8">
        <w:trPr>
          <w:trHeight w:val="116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B73D4B" w:rsidRDefault="003F1E57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E57" w:rsidRPr="005E0E1A" w:rsidRDefault="00B14ED2" w:rsidP="003F4AC2">
            <w:r w:rsidRPr="005E0E1A">
              <w:rPr>
                <w:rFonts w:eastAsia="Liberation Serif"/>
              </w:rPr>
              <w:t xml:space="preserve"> </w:t>
            </w:r>
            <w:r w:rsidR="003F1E57" w:rsidRPr="005E0E1A">
              <w:t xml:space="preserve">Security </w:t>
            </w:r>
            <w:r w:rsidRPr="005E0E1A">
              <w:t>Services,</w:t>
            </w:r>
            <w:r w:rsidR="001754DD">
              <w:t xml:space="preserve"> </w:t>
            </w:r>
            <w:r w:rsidR="001754DD" w:rsidRPr="005E0E1A">
              <w:t>Security Mechanisms</w:t>
            </w:r>
            <w:r w:rsidR="001754DD">
              <w:t>,</w:t>
            </w:r>
            <w:r w:rsidR="001754DD" w:rsidRPr="005E0E1A">
              <w:t xml:space="preserve"> A Model For Network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E57" w:rsidRPr="005E0E1A" w:rsidRDefault="001754DD" w:rsidP="001B0802">
            <w:r>
              <w:t>23</w:t>
            </w:r>
            <w:r w:rsidR="00B14ED2" w:rsidRPr="005E0E1A">
              <w:t xml:space="preserve"> </w:t>
            </w:r>
            <w:r w:rsidR="005E0E1A" w:rsidRPr="005E0E1A">
              <w:t>December</w:t>
            </w:r>
            <w:r w:rsidR="003F1E57" w:rsidRPr="005E0E1A">
              <w:t xml:space="preserve"> </w:t>
            </w:r>
            <w:r w:rsidR="00B14ED2" w:rsidRPr="005E0E1A">
              <w:t>2017</w:t>
            </w:r>
          </w:p>
        </w:tc>
      </w:tr>
      <w:tr w:rsidR="00AF7656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7656" w:rsidRPr="00B73D4B" w:rsidRDefault="00AF7656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7656" w:rsidRPr="005E0E1A" w:rsidRDefault="00AF7656" w:rsidP="001B0802">
            <w:r w:rsidRPr="005E0E1A">
              <w:t xml:space="preserve">Tutorial (G3, G2, G1) </w:t>
            </w:r>
            <w:r>
              <w:t>–</w:t>
            </w:r>
            <w:r w:rsidR="00A507EC" w:rsidRPr="005E0E1A">
              <w:rPr>
                <w:b/>
                <w:bCs/>
              </w:rPr>
              <w:t xml:space="preserve"> I</w:t>
            </w:r>
            <w:r w:rsidR="00A507EC" w:rsidRPr="005E0E1A">
              <w:t>ntroduction</w:t>
            </w:r>
            <w:r w:rsidR="00A507EC">
              <w:t>,</w:t>
            </w:r>
            <w:r w:rsidR="00A507EC" w:rsidRPr="005E0E1A">
              <w:t xml:space="preserve"> The Need For Security,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656" w:rsidRDefault="001754DD" w:rsidP="001B0802">
            <w:r>
              <w:t>18</w:t>
            </w:r>
            <w:r w:rsidR="003E42F0">
              <w:t>,</w:t>
            </w:r>
            <w:r>
              <w:t>22,23</w:t>
            </w:r>
            <w:r w:rsidR="00EE6C59">
              <w:t xml:space="preserve"> December 2017</w:t>
            </w:r>
          </w:p>
        </w:tc>
      </w:tr>
      <w:tr w:rsidR="003F1E57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B73D4B" w:rsidRDefault="003F1E57" w:rsidP="001B080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1E57" w:rsidRPr="00CA0CB5" w:rsidRDefault="003F1E57" w:rsidP="00AF7656">
            <w:r w:rsidRPr="00CA0CB5">
              <w:rPr>
                <w:bCs/>
              </w:rPr>
              <w:t>Cryptography</w:t>
            </w:r>
            <w:r w:rsidR="00B14ED2" w:rsidRPr="00CA0CB5">
              <w:rPr>
                <w:bCs/>
              </w:rPr>
              <w:t>: Concepts And Techniques</w:t>
            </w:r>
            <w:r w:rsidR="002B1047">
              <w:rPr>
                <w:bCs/>
              </w:rPr>
              <w:t>,</w:t>
            </w:r>
            <w:r w:rsidR="002B1047" w:rsidRPr="005E0E1A">
              <w:t xml:space="preserve"> Plain Text And Cipher Text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1E57" w:rsidRPr="005E0E1A" w:rsidRDefault="002B1047" w:rsidP="001B0802">
            <w:r>
              <w:t>27 December</w:t>
            </w:r>
            <w:r w:rsidR="003F1E57" w:rsidRPr="005E0E1A">
              <w:t xml:space="preserve"> </w:t>
            </w:r>
            <w:r w:rsidR="003E42F0">
              <w:t>201</w:t>
            </w:r>
            <w:r>
              <w:t>7</w:t>
            </w:r>
          </w:p>
        </w:tc>
      </w:tr>
      <w:tr w:rsidR="00EE6C5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C59" w:rsidRPr="00B73D4B" w:rsidRDefault="00EE6C59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6C59" w:rsidRPr="005E0E1A" w:rsidRDefault="00EE6C59" w:rsidP="005532FC">
            <w:r w:rsidRPr="005E0E1A">
              <w:t>Substitution Techniques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6C59" w:rsidRPr="005E0E1A" w:rsidRDefault="002B1047" w:rsidP="005532FC">
            <w:r>
              <w:t>29 December</w:t>
            </w:r>
            <w:r w:rsidR="00EE6C59">
              <w:t xml:space="preserve"> </w:t>
            </w:r>
            <w:r w:rsidR="003E42F0">
              <w:t>201</w:t>
            </w:r>
            <w:r>
              <w:t>7</w:t>
            </w:r>
          </w:p>
        </w:tc>
      </w:tr>
      <w:tr w:rsidR="003F1E5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B73D4B" w:rsidRDefault="003F1E57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1E57" w:rsidRPr="005E0E1A" w:rsidRDefault="00B14ED2" w:rsidP="005532FC">
            <w:r w:rsidRPr="005E0E1A">
              <w:t>Transposition Techniques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1E57" w:rsidRPr="005E0E1A" w:rsidRDefault="002B1047" w:rsidP="00C00A69">
            <w:r>
              <w:t>30 December</w:t>
            </w:r>
            <w:r w:rsidR="00B14ED2" w:rsidRPr="005E0E1A">
              <w:t xml:space="preserve"> </w:t>
            </w:r>
            <w:r w:rsidR="003E42F0">
              <w:t>201</w:t>
            </w:r>
            <w:r>
              <w:t>7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AA50B0">
            <w:r w:rsidRPr="005E0E1A">
              <w:t xml:space="preserve">Tutorial (G3, G2, G1) </w:t>
            </w:r>
            <w:r>
              <w:t>–</w:t>
            </w:r>
            <w:r w:rsidR="00A507EC" w:rsidRPr="00CA0CB5">
              <w:rPr>
                <w:bCs/>
              </w:rPr>
              <w:t xml:space="preserve"> Cryptography: Concepts And Techniques</w:t>
            </w:r>
            <w:r w:rsidR="00A507EC">
              <w:rPr>
                <w:bCs/>
              </w:rPr>
              <w:t>,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Default="002B1047" w:rsidP="002B1047">
            <w:pPr>
              <w:jc w:val="both"/>
            </w:pPr>
            <w:r>
              <w:t>--,29,30 December 2017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5532FC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5532FC">
            <w:r w:rsidRPr="005E0E1A">
              <w:t>Encryption And Decryption, Symmetric And Asymmetric Key Cryptography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5532FC">
            <w:r>
              <w:t xml:space="preserve">03 </w:t>
            </w:r>
            <w:r w:rsidRPr="005E0E1A">
              <w:t xml:space="preserve">January </w:t>
            </w:r>
            <w:r>
              <w:t>2018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47FD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F47FD1">
            <w:r w:rsidRPr="005E0E1A">
              <w:t>Steganography, Key Range And Key Size, Possible Types Of Attack</w:t>
            </w:r>
            <w:r>
              <w:t>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F47FD1">
            <w:r>
              <w:t>05</w:t>
            </w:r>
            <w:r w:rsidRPr="005E0E1A">
              <w:t xml:space="preserve"> January </w:t>
            </w:r>
            <w:r>
              <w:t>2018</w:t>
            </w:r>
          </w:p>
        </w:tc>
      </w:tr>
      <w:tr w:rsidR="002B1047" w:rsidRPr="005E0E1A" w:rsidTr="00B73D4B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A65D18">
            <w:pPr>
              <w:jc w:val="center"/>
            </w:pPr>
            <w:r w:rsidRPr="005E0E1A">
              <w:rPr>
                <w:b/>
              </w:rPr>
              <w:t>Unit-I</w:t>
            </w:r>
            <w:r>
              <w:rPr>
                <w:b/>
              </w:rPr>
              <w:t>I</w:t>
            </w:r>
            <w:r w:rsidRPr="005E0E1A">
              <w:t xml:space="preserve">: </w:t>
            </w:r>
            <w:r w:rsidRPr="005E0E1A">
              <w:rPr>
                <w:b/>
                <w:bCs/>
              </w:rPr>
              <w:t>Symmetric Key Ciphers: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47FD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F47FD1">
            <w:r w:rsidRPr="005E0E1A">
              <w:t>Block Cipher Principles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F47FD1">
            <w:r>
              <w:t>06</w:t>
            </w:r>
            <w:r w:rsidRPr="005E0E1A">
              <w:t xml:space="preserve"> January </w:t>
            </w:r>
            <w:r>
              <w:t>2018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47FD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AA50B0">
            <w:r w:rsidRPr="005E0E1A">
              <w:t>Tutorial (G3, G</w:t>
            </w:r>
            <w:r>
              <w:t xml:space="preserve">2, G1) - </w:t>
            </w:r>
            <w:r w:rsidR="00A507EC" w:rsidRPr="005E0E1A">
              <w:t>Encryption And Decryption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AA50B0">
            <w:r>
              <w:t>--,05,06</w:t>
            </w:r>
            <w:r w:rsidRPr="005E0E1A">
              <w:t xml:space="preserve"> January 201</w:t>
            </w:r>
            <w:r>
              <w:t>8</w:t>
            </w:r>
          </w:p>
        </w:tc>
      </w:tr>
      <w:tr w:rsidR="002B1047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F073DF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047" w:rsidRPr="005E0E1A" w:rsidRDefault="002B1047" w:rsidP="00EA13E8">
            <w:r w:rsidRPr="005E0E1A">
              <w:t>Algorithms-DES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170445">
            <w:pPr>
              <w:rPr>
                <w:color w:val="000000"/>
              </w:rPr>
            </w:pPr>
            <w:r>
              <w:rPr>
                <w:color w:val="000000"/>
              </w:rPr>
              <w:t xml:space="preserve">08 </w:t>
            </w:r>
            <w:r w:rsidRPr="005E0E1A">
              <w:rPr>
                <w:color w:val="000000"/>
              </w:rPr>
              <w:t xml:space="preserve">January </w:t>
            </w:r>
            <w:r>
              <w:rPr>
                <w:color w:val="000000"/>
              </w:rPr>
              <w:t>2018</w:t>
            </w:r>
          </w:p>
        </w:tc>
      </w:tr>
      <w:tr w:rsidR="002B1047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D9263D">
            <w:r w:rsidRPr="005E0E1A">
              <w:t>A</w:t>
            </w:r>
            <w:r>
              <w:t>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1047" w:rsidRPr="005E0E1A" w:rsidRDefault="00533FF9" w:rsidP="00D9263D">
            <w:r>
              <w:t>1</w:t>
            </w:r>
            <w:r w:rsidR="002B1047">
              <w:t>0</w:t>
            </w:r>
            <w:r w:rsidR="002B1047" w:rsidRPr="005E0E1A">
              <w:t xml:space="preserve"> January </w:t>
            </w:r>
            <w:r w:rsidR="002B1047">
              <w:t>2018</w:t>
            </w:r>
          </w:p>
        </w:tc>
      </w:tr>
      <w:tr w:rsidR="002B1047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B73D4B" w:rsidRDefault="002B1047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047" w:rsidRPr="005E0E1A" w:rsidRDefault="002B1047" w:rsidP="00D9263D">
            <w:r w:rsidRPr="005E0E1A">
              <w:t>Blow Fish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047" w:rsidRPr="005E0E1A" w:rsidRDefault="00533FF9" w:rsidP="00D9263D">
            <w:r>
              <w:t>12</w:t>
            </w:r>
            <w:r w:rsidR="002B1047" w:rsidRPr="005E0E1A">
              <w:t xml:space="preserve"> January 2017</w:t>
            </w:r>
          </w:p>
        </w:tc>
      </w:tr>
      <w:tr w:rsidR="00533FF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B73D4B" w:rsidRDefault="00533FF9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5E0E1A" w:rsidRDefault="00533FF9" w:rsidP="00D9263D">
            <w:pPr>
              <w:rPr>
                <w:color w:val="000000"/>
              </w:rPr>
            </w:pPr>
            <w:r w:rsidRPr="005E0E1A">
              <w:t>Differential And Linear Cryptanalysis</w:t>
            </w:r>
            <w:r w:rsidR="003645F0">
              <w:t>,</w:t>
            </w:r>
            <w:r w:rsidR="003645F0" w:rsidRPr="005E0E1A">
              <w:t xml:space="preserve"> Block Cipher Modes Of Operation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FF9" w:rsidRPr="005E0E1A" w:rsidRDefault="00533FF9" w:rsidP="00D9263D">
            <w:r>
              <w:t xml:space="preserve">13 </w:t>
            </w:r>
            <w:r w:rsidRPr="005E0E1A">
              <w:t>January 2017</w:t>
            </w:r>
          </w:p>
        </w:tc>
      </w:tr>
      <w:tr w:rsidR="00533FF9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B73D4B" w:rsidRDefault="00533FF9" w:rsidP="00D9263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5E0E1A" w:rsidRDefault="00533FF9" w:rsidP="00AA50B0">
            <w:r w:rsidRPr="005E0E1A">
              <w:t xml:space="preserve">Tutorial (G3, G2, G1) </w:t>
            </w:r>
            <w:r>
              <w:t xml:space="preserve">– </w:t>
            </w:r>
            <w:r w:rsidR="00A507EC" w:rsidRPr="005E0E1A">
              <w:t>Algorithms-DES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FF9" w:rsidRPr="005E0E1A" w:rsidRDefault="00533FF9" w:rsidP="00AA50B0">
            <w:r>
              <w:t>08,12,13</w:t>
            </w:r>
            <w:r>
              <w:t xml:space="preserve"> January 2018</w:t>
            </w:r>
          </w:p>
        </w:tc>
      </w:tr>
      <w:tr w:rsidR="00533FF9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B73D4B" w:rsidRDefault="00533FF9" w:rsidP="00086FBD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5E0E1A" w:rsidRDefault="00533FF9" w:rsidP="00086FBD">
            <w:r w:rsidRPr="005E0E1A">
              <w:t>Stream Cipher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FF9" w:rsidRPr="005E0E1A" w:rsidRDefault="00511072" w:rsidP="00086FBD">
            <w:r>
              <w:t>17</w:t>
            </w:r>
            <w:r w:rsidR="00533FF9">
              <w:t xml:space="preserve"> January 2018</w:t>
            </w:r>
          </w:p>
        </w:tc>
      </w:tr>
      <w:tr w:rsidR="00533FF9" w:rsidRPr="005E0E1A" w:rsidTr="00C61C51">
        <w:trPr>
          <w:trHeight w:val="8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B73D4B" w:rsidRDefault="00533FF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5E0E1A" w:rsidRDefault="00533FF9" w:rsidP="00170445">
            <w:r w:rsidRPr="005E0E1A">
              <w:t>RC4, Location And Placement Of Encryption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FF9" w:rsidRPr="005E0E1A" w:rsidRDefault="00511072" w:rsidP="00170445">
            <w:r>
              <w:t>19</w:t>
            </w:r>
            <w:r w:rsidR="00533FF9" w:rsidRPr="005E0E1A">
              <w:t xml:space="preserve"> January 2017</w:t>
            </w:r>
          </w:p>
        </w:tc>
      </w:tr>
      <w:tr w:rsidR="00533FF9" w:rsidRPr="005E0E1A" w:rsidTr="00EA13E8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3FF9" w:rsidRPr="00B73D4B" w:rsidRDefault="00533FF9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FF9" w:rsidRPr="005E0E1A" w:rsidRDefault="00533FF9" w:rsidP="00EA13E8">
            <w:r w:rsidRPr="005E0E1A">
              <w:t>Key Distribution, Principles Of Public Key Cryptosystems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FF9" w:rsidRPr="005E0E1A" w:rsidRDefault="00511072" w:rsidP="00170445">
            <w:r>
              <w:t>20</w:t>
            </w:r>
            <w:r w:rsidR="00533FF9" w:rsidRPr="005E0E1A">
              <w:t xml:space="preserve"> January 2017</w:t>
            </w:r>
          </w:p>
        </w:tc>
      </w:tr>
      <w:tr w:rsidR="00511072" w:rsidRPr="005E0E1A" w:rsidTr="00C654EF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B73D4B" w:rsidRDefault="00511072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5E0E1A" w:rsidRDefault="00511072" w:rsidP="00AA50B0">
            <w:r w:rsidRPr="005E0E1A">
              <w:t xml:space="preserve">Tutorial (G3, G2, G1) </w:t>
            </w:r>
            <w:r>
              <w:t xml:space="preserve">– </w:t>
            </w:r>
            <w:r w:rsidR="00A507EC" w:rsidRPr="005E0E1A">
              <w:t>Stream Cipher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072" w:rsidRPr="005E0E1A" w:rsidRDefault="00511072" w:rsidP="00AA50B0">
            <w:r>
              <w:t>--,19,20</w:t>
            </w:r>
            <w:r>
              <w:t xml:space="preserve"> January 2018</w:t>
            </w:r>
          </w:p>
        </w:tc>
      </w:tr>
      <w:tr w:rsidR="00511072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B73D4B" w:rsidRDefault="00511072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5E0E1A" w:rsidRDefault="00511072" w:rsidP="00170445">
            <w:r w:rsidRPr="005E0E1A">
              <w:t xml:space="preserve">Algorithms </w:t>
            </w:r>
            <w:r>
              <w:t>(RSA</w:t>
            </w:r>
            <w:r w:rsidRPr="005E0E1A">
              <w:t>, Diffie-Hellman)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072" w:rsidRPr="005E0E1A" w:rsidRDefault="00511072" w:rsidP="00170445">
            <w:r>
              <w:t>22</w:t>
            </w:r>
            <w:r w:rsidRPr="005E0E1A">
              <w:t xml:space="preserve"> January 2017</w:t>
            </w:r>
          </w:p>
        </w:tc>
      </w:tr>
      <w:tr w:rsidR="00511072" w:rsidRPr="005E0E1A" w:rsidTr="00AC10B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B73D4B" w:rsidRDefault="00511072" w:rsidP="00170445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5E0E1A" w:rsidRDefault="00511072" w:rsidP="00170445">
            <w:r w:rsidRPr="005E0E1A">
              <w:t>ECC, Key Distribution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072" w:rsidRPr="005E0E1A" w:rsidRDefault="00511072" w:rsidP="00170445">
            <w:r>
              <w:t xml:space="preserve">24 </w:t>
            </w:r>
            <w:r w:rsidR="004A0FF2">
              <w:t>January</w:t>
            </w:r>
            <w:r>
              <w:t xml:space="preserve"> 2018</w:t>
            </w:r>
          </w:p>
        </w:tc>
      </w:tr>
      <w:tr w:rsidR="00511072" w:rsidRPr="005E0E1A" w:rsidTr="00EA13E8">
        <w:trPr>
          <w:trHeight w:val="70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072" w:rsidRPr="005E0E1A" w:rsidRDefault="00511072" w:rsidP="00EA13E8">
            <w:pPr>
              <w:snapToGrid w:val="0"/>
              <w:jc w:val="both"/>
            </w:pPr>
            <w:r w:rsidRPr="005E0E1A">
              <w:rPr>
                <w:b/>
                <w:bCs/>
              </w:rPr>
              <w:t xml:space="preserve">                                      UNIT-III Message Authentication Algorithms And Hash Functions</w:t>
            </w:r>
          </w:p>
        </w:tc>
      </w:tr>
      <w:tr w:rsidR="00511072" w:rsidRPr="005E0E1A" w:rsidTr="00EA13E8">
        <w:trPr>
          <w:trHeight w:val="28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072" w:rsidRPr="00B73D4B" w:rsidRDefault="00511072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072" w:rsidRPr="005E0E1A" w:rsidRDefault="00511072" w:rsidP="00EA13E8">
            <w:pPr>
              <w:snapToGrid w:val="0"/>
              <w:jc w:val="both"/>
            </w:pPr>
            <w:r w:rsidRPr="005E0E1A">
              <w:t>Authentication Requirements</w:t>
            </w:r>
            <w:r w:rsidR="004A0FF2">
              <w:t>,</w:t>
            </w:r>
            <w:r w:rsidR="004A0FF2" w:rsidRPr="005E0E1A">
              <w:t xml:space="preserve"> Functions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072" w:rsidRPr="005E0E1A" w:rsidRDefault="004A0FF2" w:rsidP="00E967D9">
            <w:r>
              <w:t>2</w:t>
            </w:r>
            <w:r w:rsidR="00511072">
              <w:t xml:space="preserve">7 </w:t>
            </w:r>
            <w:r>
              <w:t>January</w:t>
            </w:r>
            <w:r w:rsidR="00511072" w:rsidRPr="005E0E1A">
              <w:t xml:space="preserve"> </w:t>
            </w:r>
            <w:r w:rsidR="00511072">
              <w:t>2018</w:t>
            </w:r>
          </w:p>
        </w:tc>
      </w:tr>
      <w:tr w:rsidR="004A0FF2" w:rsidRPr="005E0E1A" w:rsidTr="00C27019">
        <w:trPr>
          <w:trHeight w:val="10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FF2" w:rsidRPr="00B73D4B" w:rsidRDefault="004A0FF2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FF2" w:rsidRPr="005E0E1A" w:rsidRDefault="004A0FF2" w:rsidP="00AA50B0">
            <w:r w:rsidRPr="005E0E1A">
              <w:rPr>
                <w:color w:val="000000"/>
              </w:rPr>
              <w:t>Tutorial (G3, G2, G1) -</w:t>
            </w:r>
            <w:r>
              <w:rPr>
                <w:color w:val="000000"/>
              </w:rPr>
              <w:t xml:space="preserve"> </w:t>
            </w:r>
            <w:r w:rsidR="00A507EC" w:rsidRPr="005E0E1A">
              <w:t xml:space="preserve">Algorithms </w:t>
            </w:r>
            <w:r w:rsidR="00A507EC">
              <w:t>(RSA</w:t>
            </w:r>
            <w:r w:rsidR="00A507EC" w:rsidRPr="005E0E1A">
              <w:t>, Diffie-Hellman)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FF2" w:rsidRDefault="004A0FF2" w:rsidP="00AA50B0">
            <w:pPr>
              <w:snapToGrid w:val="0"/>
            </w:pPr>
            <w:r>
              <w:t xml:space="preserve">22,--,27January </w:t>
            </w:r>
            <w:r>
              <w:t>2018</w:t>
            </w:r>
          </w:p>
        </w:tc>
      </w:tr>
      <w:tr w:rsidR="004A0FF2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FF2" w:rsidRPr="00B73D4B" w:rsidRDefault="004A0FF2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FF2" w:rsidRPr="005E0E1A" w:rsidRDefault="004A0FF2" w:rsidP="00EA13E8">
            <w:r w:rsidRPr="005E0E1A">
              <w:t>Message Authentication Codes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FF2" w:rsidRPr="005E0E1A" w:rsidRDefault="004A0FF2" w:rsidP="00E967D9">
            <w:pPr>
              <w:snapToGrid w:val="0"/>
            </w:pPr>
            <w:r>
              <w:t xml:space="preserve">29 January </w:t>
            </w:r>
            <w:r w:rsidRPr="005E0E1A">
              <w:t xml:space="preserve"> </w:t>
            </w:r>
            <w:r>
              <w:t>2018</w:t>
            </w:r>
          </w:p>
        </w:tc>
      </w:tr>
      <w:tr w:rsidR="004A0FF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FF2" w:rsidRPr="00B73D4B" w:rsidRDefault="004A0FF2" w:rsidP="00E967D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FF2" w:rsidRPr="005E0E1A" w:rsidRDefault="004A0FF2" w:rsidP="00E967D9">
            <w:r w:rsidRPr="005E0E1A">
              <w:t>Hash Functions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FF2" w:rsidRPr="005E0E1A" w:rsidRDefault="004A0FF2" w:rsidP="00E967D9">
            <w:pPr>
              <w:snapToGrid w:val="0"/>
            </w:pPr>
            <w:r>
              <w:t>31  Janu</w:t>
            </w:r>
            <w:r w:rsidRPr="005E0E1A">
              <w:t xml:space="preserve">uary </w:t>
            </w:r>
            <w:r>
              <w:t>2018</w:t>
            </w:r>
          </w:p>
        </w:tc>
      </w:tr>
      <w:tr w:rsidR="004A0FF2" w:rsidRPr="005E0E1A" w:rsidTr="00EA13E8">
        <w:trPr>
          <w:trHeight w:val="177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0FF2" w:rsidRPr="00B73D4B" w:rsidRDefault="004A0FF2" w:rsidP="000178C8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FF2" w:rsidRPr="005E0E1A" w:rsidRDefault="004A0FF2" w:rsidP="00EA13E8">
            <w:r w:rsidRPr="005E0E1A">
              <w:t>Secure Hash Algorithm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0FF2" w:rsidRPr="005E0E1A" w:rsidRDefault="00AA4C98" w:rsidP="000178C8">
            <w:pPr>
              <w:snapToGrid w:val="0"/>
            </w:pPr>
            <w:r>
              <w:t>02</w:t>
            </w:r>
            <w:r w:rsidR="004A0FF2" w:rsidRPr="005E0E1A">
              <w:t xml:space="preserve"> February </w:t>
            </w:r>
            <w:r w:rsidR="004A0FF2">
              <w:t>2018</w:t>
            </w:r>
          </w:p>
        </w:tc>
      </w:tr>
      <w:tr w:rsidR="00AA4C98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C98" w:rsidRPr="00B73D4B" w:rsidRDefault="00AA4C98" w:rsidP="000178C8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4C98" w:rsidRPr="005E0E1A" w:rsidRDefault="00AA4C98" w:rsidP="00EA13E8">
            <w:r w:rsidRPr="005E0E1A">
              <w:t>Whirlpool</w:t>
            </w:r>
            <w:r>
              <w:t>,HMAC,CMAC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C98" w:rsidRPr="005E0E1A" w:rsidRDefault="00AA4C98" w:rsidP="000178C8">
            <w:r>
              <w:t>03</w:t>
            </w:r>
            <w:r w:rsidRPr="005E0E1A">
              <w:t xml:space="preserve"> February </w:t>
            </w:r>
            <w:r>
              <w:t>2018</w:t>
            </w:r>
          </w:p>
        </w:tc>
      </w:tr>
      <w:tr w:rsidR="00AA4C98" w:rsidRPr="005E0E1A" w:rsidTr="001C001D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C98" w:rsidRPr="00B73D4B" w:rsidRDefault="00AA4C98" w:rsidP="000178C8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C98" w:rsidRPr="005E0E1A" w:rsidRDefault="00AA4C98" w:rsidP="00AA50B0">
            <w:r w:rsidRPr="005E0E1A">
              <w:rPr>
                <w:color w:val="000000"/>
              </w:rPr>
              <w:t xml:space="preserve">Tutorial (G3, G2, G1) </w:t>
            </w:r>
            <w:r>
              <w:rPr>
                <w:color w:val="000000"/>
              </w:rPr>
              <w:t>–</w:t>
            </w:r>
            <w:r w:rsidR="00A507EC" w:rsidRPr="005E0E1A">
              <w:t xml:space="preserve"> Message Authentication Codes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C98" w:rsidRDefault="00AA4C98" w:rsidP="00AA50B0">
            <w:r>
              <w:rPr>
                <w:color w:val="000000"/>
              </w:rPr>
              <w:t>29 January,02,03 February 2018</w:t>
            </w:r>
          </w:p>
        </w:tc>
      </w:tr>
      <w:tr w:rsidR="00AA4C98" w:rsidRPr="005E0E1A" w:rsidTr="00EA13E8">
        <w:trPr>
          <w:trHeight w:val="154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C98" w:rsidRPr="00B73D4B" w:rsidRDefault="00AA4C98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4C98" w:rsidRPr="005E0E1A" w:rsidRDefault="00AA4C98" w:rsidP="00EA13E8">
            <w:r w:rsidRPr="005E0E1A">
              <w:t>Digital Signatures, Knapsack Algorithm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C98" w:rsidRPr="005E0E1A" w:rsidRDefault="00AA4C98" w:rsidP="00747219">
            <w:r>
              <w:t xml:space="preserve">05 </w:t>
            </w:r>
            <w:r w:rsidRPr="005E0E1A">
              <w:t xml:space="preserve">February </w:t>
            </w:r>
            <w:r>
              <w:t>2018</w:t>
            </w:r>
          </w:p>
        </w:tc>
      </w:tr>
      <w:tr w:rsidR="00AA4C98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C98" w:rsidRPr="00B73D4B" w:rsidRDefault="00AA4C98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4C98" w:rsidRPr="005E0E1A" w:rsidRDefault="00AA4C98" w:rsidP="002C2D0A">
            <w:pPr>
              <w:snapToGrid w:val="0"/>
            </w:pPr>
            <w:r w:rsidRPr="005E0E1A">
              <w:rPr>
                <w:b/>
                <w:bCs/>
              </w:rPr>
              <w:t xml:space="preserve">Authentication Applications: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C98" w:rsidRPr="005E0E1A" w:rsidRDefault="00B435A2" w:rsidP="00747219">
            <w:r>
              <w:t>10</w:t>
            </w:r>
            <w:r w:rsidR="00AA4C98" w:rsidRPr="005E0E1A">
              <w:t xml:space="preserve"> February </w:t>
            </w:r>
            <w:r w:rsidR="00AA4C98">
              <w:t>2018</w:t>
            </w:r>
          </w:p>
        </w:tc>
      </w:tr>
      <w:tr w:rsidR="00B435A2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35A2" w:rsidRPr="00B73D4B" w:rsidRDefault="00B435A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35A2" w:rsidRPr="005E0E1A" w:rsidRDefault="00B435A2" w:rsidP="00AA50B0">
            <w:r w:rsidRPr="005E0E1A">
              <w:rPr>
                <w:color w:val="000000"/>
              </w:rPr>
              <w:t xml:space="preserve">Tutorial (G3, G2, G1) </w:t>
            </w:r>
            <w:r>
              <w:rPr>
                <w:color w:val="000000"/>
              </w:rPr>
              <w:t>–</w:t>
            </w:r>
            <w:r w:rsidR="00A507EC" w:rsidRPr="00A507EC">
              <w:rPr>
                <w:bCs/>
              </w:rPr>
              <w:t xml:space="preserve"> Authentication Applications: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A2" w:rsidRDefault="00B435A2" w:rsidP="00AA50B0">
            <w:r>
              <w:rPr>
                <w:color w:val="000000"/>
              </w:rPr>
              <w:t>05,--,10</w:t>
            </w:r>
            <w:r>
              <w:rPr>
                <w:color w:val="000000"/>
              </w:rPr>
              <w:t xml:space="preserve"> February 2018</w:t>
            </w:r>
          </w:p>
        </w:tc>
      </w:tr>
      <w:tr w:rsidR="002C2D0A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2D0A" w:rsidRPr="00B73D4B" w:rsidRDefault="002C2D0A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2D0A" w:rsidRPr="005E0E1A" w:rsidRDefault="002C2D0A" w:rsidP="00AA50B0">
            <w:pPr>
              <w:rPr>
                <w:color w:val="000000"/>
              </w:rPr>
            </w:pPr>
            <w:r w:rsidRPr="005E0E1A">
              <w:t>Kerberos1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D0A" w:rsidRDefault="002C2D0A" w:rsidP="00AA50B0">
            <w:pPr>
              <w:rPr>
                <w:color w:val="000000"/>
              </w:rPr>
            </w:pPr>
            <w:r>
              <w:rPr>
                <w:color w:val="000000"/>
              </w:rPr>
              <w:t>12 February 2018</w:t>
            </w:r>
          </w:p>
        </w:tc>
      </w:tr>
      <w:tr w:rsidR="00B435A2" w:rsidRPr="005E0E1A" w:rsidTr="00C61C51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35A2" w:rsidRPr="00B73D4B" w:rsidRDefault="00B435A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35A2" w:rsidRPr="005E0E1A" w:rsidRDefault="00B435A2" w:rsidP="00747219">
            <w:r w:rsidRPr="005E0E1A">
              <w:t>X.509 Authentication Service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A2" w:rsidRPr="005E0E1A" w:rsidRDefault="00296344" w:rsidP="00747219">
            <w:r>
              <w:t>14</w:t>
            </w:r>
            <w:r w:rsidR="00B435A2" w:rsidRPr="005E0E1A">
              <w:t xml:space="preserve"> February </w:t>
            </w:r>
            <w:r w:rsidR="00B435A2">
              <w:t>2018</w:t>
            </w:r>
          </w:p>
        </w:tc>
      </w:tr>
      <w:tr w:rsidR="00B435A2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35A2" w:rsidRPr="00B73D4B" w:rsidRDefault="00B435A2" w:rsidP="00747219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5A2" w:rsidRPr="005E0E1A" w:rsidRDefault="00B435A2" w:rsidP="00EA13E8">
            <w:r w:rsidRPr="005E0E1A">
              <w:t>Public-Key Infrastructure – Bio-Metric Authentication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A2" w:rsidRPr="005E0E1A" w:rsidRDefault="00296344" w:rsidP="00747219">
            <w:r>
              <w:t>16</w:t>
            </w:r>
            <w:r w:rsidR="00B435A2" w:rsidRPr="005E0E1A">
              <w:t xml:space="preserve"> February </w:t>
            </w:r>
            <w:r w:rsidR="00B435A2">
              <w:t>2018</w:t>
            </w:r>
          </w:p>
        </w:tc>
      </w:tr>
      <w:tr w:rsidR="00B435A2" w:rsidRPr="005E0E1A" w:rsidTr="00B73D4B">
        <w:trPr>
          <w:trHeight w:val="137"/>
          <w:jc w:val="center"/>
        </w:trPr>
        <w:tc>
          <w:tcPr>
            <w:tcW w:w="0" w:type="auto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A2" w:rsidRPr="005E0E1A" w:rsidRDefault="00B435A2" w:rsidP="00857792">
            <w:pPr>
              <w:jc w:val="center"/>
            </w:pPr>
            <w:r w:rsidRPr="005E0E1A">
              <w:rPr>
                <w:b/>
              </w:rPr>
              <w:t>UNIT-IV</w:t>
            </w:r>
            <w:r w:rsidRPr="005E0E1A">
              <w:t xml:space="preserve">: </w:t>
            </w:r>
            <w:r w:rsidRPr="005E0E1A">
              <w:rPr>
                <w:b/>
                <w:bCs/>
              </w:rPr>
              <w:t>E-Mail Security</w:t>
            </w:r>
          </w:p>
        </w:tc>
      </w:tr>
      <w:tr w:rsidR="00B435A2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35A2" w:rsidRPr="00B73D4B" w:rsidRDefault="00B435A2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5A2" w:rsidRPr="005E0E1A" w:rsidRDefault="00B435A2" w:rsidP="00EA13E8">
            <w:r w:rsidRPr="005E0E1A">
              <w:t>Pretty Good Privacy, S/Mime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5A2" w:rsidRPr="005E0E1A" w:rsidRDefault="00296344" w:rsidP="00857792">
            <w:pPr>
              <w:snapToGrid w:val="0"/>
            </w:pPr>
            <w:r>
              <w:t>17</w:t>
            </w:r>
            <w:r w:rsidR="00B435A2">
              <w:t xml:space="preserve"> February</w:t>
            </w:r>
            <w:r w:rsidR="00B435A2" w:rsidRPr="005E0E1A">
              <w:t xml:space="preserve"> </w:t>
            </w:r>
            <w:r w:rsidR="00B435A2">
              <w:t>2018</w:t>
            </w:r>
          </w:p>
        </w:tc>
      </w:tr>
      <w:tr w:rsidR="00296344" w:rsidRPr="005E0E1A" w:rsidTr="00E46D44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6344" w:rsidRPr="00B73D4B" w:rsidRDefault="00296344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6344" w:rsidRPr="005E0E1A" w:rsidRDefault="00296344" w:rsidP="00AA50B0">
            <w:r w:rsidRPr="005E0E1A">
              <w:rPr>
                <w:color w:val="000000"/>
              </w:rPr>
              <w:t xml:space="preserve">Tutorial (G3, G2, G1) </w:t>
            </w:r>
            <w:r>
              <w:rPr>
                <w:color w:val="000000"/>
              </w:rPr>
              <w:t>–</w:t>
            </w:r>
            <w:r w:rsidR="00A507EC" w:rsidRPr="005E0E1A">
              <w:t xml:space="preserve"> Kerberos1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344" w:rsidRDefault="00296344" w:rsidP="00AA50B0">
            <w:r>
              <w:t xml:space="preserve">12,16,17 </w:t>
            </w:r>
            <w:r>
              <w:t>February 2018</w:t>
            </w:r>
          </w:p>
        </w:tc>
      </w:tr>
      <w:tr w:rsidR="00296344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6344" w:rsidRPr="00B73D4B" w:rsidRDefault="00296344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344" w:rsidRPr="005E0E1A" w:rsidRDefault="00296344" w:rsidP="00296344">
            <w:r w:rsidRPr="005E0E1A">
              <w:rPr>
                <w:b/>
                <w:bCs/>
              </w:rPr>
              <w:t xml:space="preserve">IP Security: 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344" w:rsidRPr="005E0E1A" w:rsidRDefault="00887EEB" w:rsidP="00857792">
            <w:pPr>
              <w:snapToGrid w:val="0"/>
            </w:pPr>
            <w:r>
              <w:t>19 February</w:t>
            </w:r>
            <w:r w:rsidR="00296344" w:rsidRPr="005E0E1A">
              <w:t xml:space="preserve"> </w:t>
            </w:r>
            <w:r w:rsidR="00296344">
              <w:t>2018</w:t>
            </w:r>
          </w:p>
        </w:tc>
      </w:tr>
      <w:tr w:rsidR="00296344" w:rsidRPr="005E0E1A" w:rsidTr="00EA13E8">
        <w:trPr>
          <w:trHeight w:val="70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6344" w:rsidRPr="00B73D4B" w:rsidRDefault="00296344" w:rsidP="00857792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344" w:rsidRPr="005E0E1A" w:rsidRDefault="00296344" w:rsidP="00EA13E8">
            <w:pPr>
              <w:rPr>
                <w:b/>
                <w:bCs/>
              </w:rPr>
            </w:pPr>
            <w:r w:rsidRPr="005E0E1A">
              <w:t>IP Security-Overview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344" w:rsidRDefault="00887EEB" w:rsidP="00857792">
            <w:pPr>
              <w:snapToGrid w:val="0"/>
            </w:pPr>
            <w:r>
              <w:t>21 February 2018</w:t>
            </w:r>
          </w:p>
        </w:tc>
      </w:tr>
      <w:tr w:rsidR="00296344" w:rsidRPr="005E0E1A" w:rsidTr="00EA13E8">
        <w:trPr>
          <w:trHeight w:val="83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6344" w:rsidRPr="00B73D4B" w:rsidRDefault="00296344" w:rsidP="000C5E2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344" w:rsidRPr="005E0E1A" w:rsidRDefault="00296344" w:rsidP="00EA13E8">
            <w:r w:rsidRPr="005E0E1A">
              <w:t>IP Security Architecture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344" w:rsidRPr="005E0E1A" w:rsidRDefault="00887EEB" w:rsidP="000C5E2A">
            <w:r>
              <w:t>23  February</w:t>
            </w:r>
            <w:r w:rsidR="00296344" w:rsidRPr="005E0E1A">
              <w:t xml:space="preserve"> </w:t>
            </w:r>
            <w:r>
              <w:t>2018</w:t>
            </w:r>
          </w:p>
        </w:tc>
      </w:tr>
      <w:tr w:rsidR="00296344" w:rsidRPr="005E0E1A" w:rsidTr="00EA13E8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6344" w:rsidRPr="00B73D4B" w:rsidRDefault="00296344" w:rsidP="000C5E2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344" w:rsidRPr="005E0E1A" w:rsidRDefault="00296344" w:rsidP="00EA13E8">
            <w:r w:rsidRPr="005E0E1A">
              <w:t>Authentication Header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6344" w:rsidRPr="005E0E1A" w:rsidRDefault="00887EEB" w:rsidP="000C5E2A">
            <w:r>
              <w:t>24 February</w:t>
            </w:r>
            <w:r w:rsidR="00296344" w:rsidRPr="005E0E1A">
              <w:t xml:space="preserve"> </w:t>
            </w:r>
            <w:r w:rsidR="00296344">
              <w:t>2018</w:t>
            </w:r>
          </w:p>
        </w:tc>
      </w:tr>
      <w:tr w:rsidR="00236ACA" w:rsidRPr="005E0E1A" w:rsidTr="00F15639">
        <w:trPr>
          <w:trHeight w:val="272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ACA" w:rsidRPr="00B73D4B" w:rsidRDefault="00236ACA" w:rsidP="000C5E2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ACA" w:rsidRPr="005E0E1A" w:rsidRDefault="00236ACA" w:rsidP="00AA50B0">
            <w:r w:rsidRPr="005E0E1A">
              <w:rPr>
                <w:color w:val="000000"/>
              </w:rPr>
              <w:t xml:space="preserve">Tutorial (G3, G2, G1) </w:t>
            </w:r>
            <w:r>
              <w:rPr>
                <w:color w:val="000000"/>
              </w:rPr>
              <w:t>–</w:t>
            </w:r>
            <w:r w:rsidR="00A507EC" w:rsidRPr="005E0E1A">
              <w:t xml:space="preserve"> IP Security</w:t>
            </w:r>
            <w:r w:rsidRPr="005E0E1A">
              <w:rPr>
                <w:color w:val="000000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CA" w:rsidRDefault="00236ACA" w:rsidP="00AA50B0">
            <w:r>
              <w:t xml:space="preserve">19,23,24 February </w:t>
            </w:r>
            <w:r>
              <w:t>2018</w:t>
            </w:r>
          </w:p>
        </w:tc>
      </w:tr>
      <w:tr w:rsidR="00236ACA" w:rsidRPr="005E0E1A" w:rsidTr="00EA13E8">
        <w:trPr>
          <w:trHeight w:val="139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ACA" w:rsidRPr="00B73D4B" w:rsidRDefault="00236ACA" w:rsidP="00E70C71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ACA" w:rsidRPr="005E0E1A" w:rsidRDefault="00236ACA" w:rsidP="00EA13E8">
            <w:r w:rsidRPr="005E0E1A">
              <w:t>Encapsulating Security Payload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CA" w:rsidRPr="005E0E1A" w:rsidRDefault="00236ACA" w:rsidP="00E70C71">
            <w:r>
              <w:t>26 February2018</w:t>
            </w:r>
          </w:p>
        </w:tc>
      </w:tr>
      <w:tr w:rsidR="00236ACA" w:rsidRPr="005E0E1A" w:rsidTr="00EA13E8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ACA" w:rsidRPr="00B73D4B" w:rsidRDefault="00236ACA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ACA" w:rsidRPr="005E0E1A" w:rsidRDefault="00236ACA" w:rsidP="00EA13E8">
            <w:r w:rsidRPr="005E0E1A">
              <w:t>Combining Security Associations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CA" w:rsidRPr="005E0E1A" w:rsidRDefault="003F5E46" w:rsidP="00B16B66">
            <w:r>
              <w:t>28</w:t>
            </w:r>
            <w:r w:rsidR="00236ACA" w:rsidRPr="005E0E1A">
              <w:t xml:space="preserve"> </w:t>
            </w:r>
            <w:r>
              <w:t xml:space="preserve">February </w:t>
            </w:r>
            <w:r w:rsidR="00236ACA">
              <w:t>2018</w:t>
            </w:r>
          </w:p>
        </w:tc>
      </w:tr>
      <w:tr w:rsidR="00236ACA" w:rsidRPr="005E0E1A" w:rsidTr="00EA13E8">
        <w:trPr>
          <w:trHeight w:val="272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ACA" w:rsidRPr="00B73D4B" w:rsidRDefault="00236ACA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ACA" w:rsidRPr="005E0E1A" w:rsidRDefault="00236ACA" w:rsidP="00EA13E8">
            <w:r w:rsidRPr="005E0E1A">
              <w:t>Key Management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CA" w:rsidRPr="005E0E1A" w:rsidRDefault="003F5E46" w:rsidP="00B16B66">
            <w:r>
              <w:t>02 March</w:t>
            </w:r>
            <w:r w:rsidR="00236ACA">
              <w:t xml:space="preserve"> 2018</w:t>
            </w:r>
          </w:p>
        </w:tc>
      </w:tr>
      <w:tr w:rsidR="00236ACA" w:rsidRPr="005E0E1A" w:rsidTr="00B73D4B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CA" w:rsidRPr="005E0E1A" w:rsidRDefault="00236ACA" w:rsidP="00B16B66">
            <w:pPr>
              <w:jc w:val="center"/>
            </w:pPr>
            <w:r w:rsidRPr="005E0E1A">
              <w:rPr>
                <w:b/>
                <w:color w:val="000000"/>
              </w:rPr>
              <w:t>Unit-V</w:t>
            </w:r>
            <w:r w:rsidRPr="005E0E1A">
              <w:rPr>
                <w:color w:val="000000"/>
              </w:rPr>
              <w:t xml:space="preserve">: </w:t>
            </w:r>
            <w:r w:rsidRPr="00CA0CB5">
              <w:rPr>
                <w:b/>
                <w:color w:val="000000"/>
              </w:rPr>
              <w:t>Web Security</w:t>
            </w:r>
          </w:p>
        </w:tc>
      </w:tr>
      <w:tr w:rsidR="00236ACA" w:rsidRPr="005E0E1A" w:rsidTr="00EA13E8">
        <w:trPr>
          <w:trHeight w:val="287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ACA" w:rsidRPr="00B73D4B" w:rsidRDefault="00236ACA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ACA" w:rsidRPr="005E0E1A" w:rsidRDefault="00236ACA" w:rsidP="00EA13E8">
            <w:r w:rsidRPr="005E0E1A">
              <w:rPr>
                <w:rFonts w:eastAsia="Liberation Serif"/>
                <w:b/>
                <w:bCs/>
              </w:rPr>
              <w:t xml:space="preserve"> </w:t>
            </w:r>
            <w:r w:rsidRPr="005E0E1A">
              <w:t>Web Security Considerations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CA" w:rsidRPr="005E0E1A" w:rsidRDefault="0051176F" w:rsidP="00B16B66">
            <w:r>
              <w:t xml:space="preserve">03 </w:t>
            </w:r>
            <w:r w:rsidR="00236ACA" w:rsidRPr="005E0E1A">
              <w:t xml:space="preserve">March </w:t>
            </w:r>
            <w:r w:rsidR="00236ACA">
              <w:t>2018</w:t>
            </w:r>
          </w:p>
        </w:tc>
      </w:tr>
      <w:tr w:rsidR="0051176F" w:rsidRPr="005E0E1A" w:rsidTr="002741F5">
        <w:trPr>
          <w:trHeight w:val="287"/>
          <w:jc w:val="center"/>
        </w:trPr>
        <w:tc>
          <w:tcPr>
            <w:tcW w:w="1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76F" w:rsidRPr="00B73D4B" w:rsidRDefault="0051176F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76F" w:rsidRPr="005E0E1A" w:rsidRDefault="0051176F" w:rsidP="00AA50B0">
            <w:r w:rsidRPr="005E0E1A">
              <w:rPr>
                <w:color w:val="000000"/>
              </w:rPr>
              <w:t xml:space="preserve">Tutorial (G3, G2, G1) </w:t>
            </w:r>
            <w:r>
              <w:rPr>
                <w:color w:val="000000"/>
              </w:rPr>
              <w:t>–</w:t>
            </w:r>
            <w:r w:rsidRPr="005E0E1A">
              <w:rPr>
                <w:color w:val="000000"/>
              </w:rPr>
              <w:t xml:space="preserve"> </w:t>
            </w:r>
            <w:r w:rsidR="00A507EC" w:rsidRPr="005E0E1A">
              <w:t>Encapsulating Security Payload</w:t>
            </w:r>
          </w:p>
        </w:tc>
        <w:tc>
          <w:tcPr>
            <w:tcW w:w="2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76F" w:rsidRDefault="00EB6026" w:rsidP="00AA50B0">
            <w:r>
              <w:t xml:space="preserve">26 February,02,03 </w:t>
            </w:r>
            <w:r w:rsidR="0051176F">
              <w:t>March 2018</w:t>
            </w:r>
          </w:p>
        </w:tc>
      </w:tr>
      <w:tr w:rsidR="0051176F" w:rsidRPr="005E0E1A" w:rsidTr="00EA13E8">
        <w:trPr>
          <w:trHeight w:val="131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76F" w:rsidRPr="00B73D4B" w:rsidRDefault="0051176F" w:rsidP="00B16B66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76F" w:rsidRPr="005E0E1A" w:rsidRDefault="0051176F" w:rsidP="00EA13E8">
            <w:r w:rsidRPr="005E0E1A">
              <w:t>Secure Socket Layer And Transport Layer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76F" w:rsidRPr="005E0E1A" w:rsidRDefault="00291402" w:rsidP="00B16B66">
            <w:r>
              <w:t>05</w:t>
            </w:r>
            <w:r w:rsidR="0051176F" w:rsidRPr="005E0E1A">
              <w:t xml:space="preserve"> March </w:t>
            </w:r>
            <w:r w:rsidR="0051176F">
              <w:t>2018</w:t>
            </w:r>
          </w:p>
        </w:tc>
      </w:tr>
      <w:tr w:rsidR="0051176F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76F" w:rsidRPr="00B73D4B" w:rsidRDefault="0051176F" w:rsidP="004F7763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76F" w:rsidRPr="005E0E1A" w:rsidRDefault="0051176F" w:rsidP="00EA13E8">
            <w:r w:rsidRPr="005E0E1A">
              <w:t>Secure Electronic Transaction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76F" w:rsidRPr="005E0E1A" w:rsidRDefault="00291402" w:rsidP="004F7763">
            <w:r>
              <w:t>09</w:t>
            </w:r>
            <w:r w:rsidR="0051176F" w:rsidRPr="005E0E1A">
              <w:t xml:space="preserve"> March </w:t>
            </w:r>
            <w:r w:rsidR="0051176F">
              <w:t>2018</w:t>
            </w:r>
          </w:p>
        </w:tc>
      </w:tr>
      <w:tr w:rsidR="0051176F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176F" w:rsidRPr="00B73D4B" w:rsidRDefault="0051176F" w:rsidP="004F7763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76F" w:rsidRPr="005E0E1A" w:rsidRDefault="0051176F" w:rsidP="00291402">
            <w:r w:rsidRPr="005E0E1A">
              <w:rPr>
                <w:b/>
                <w:bCs/>
              </w:rPr>
              <w:t xml:space="preserve">Intruders, Virus And Firewalls: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176F" w:rsidRPr="005E0E1A" w:rsidRDefault="00291402" w:rsidP="004F7763">
            <w:r>
              <w:t>10</w:t>
            </w:r>
            <w:r w:rsidR="0051176F" w:rsidRPr="005E0E1A">
              <w:t xml:space="preserve"> March </w:t>
            </w:r>
            <w:r w:rsidR="0051176F">
              <w:t>2018</w:t>
            </w:r>
          </w:p>
        </w:tc>
      </w:tr>
      <w:tr w:rsidR="00F85F98" w:rsidRPr="005E0E1A" w:rsidTr="000969A3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B73D4B" w:rsidRDefault="00F85F98" w:rsidP="004F7763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5E0E1A" w:rsidRDefault="00F85F98" w:rsidP="00AA50B0">
            <w:pPr>
              <w:rPr>
                <w:color w:val="000000"/>
              </w:rPr>
            </w:pPr>
            <w:r w:rsidRPr="005E0E1A">
              <w:rPr>
                <w:color w:val="000000"/>
              </w:rPr>
              <w:t xml:space="preserve">Tutorial (G3, G2, G1) - </w:t>
            </w:r>
            <w:r w:rsidR="00A507EC" w:rsidRPr="005E0E1A">
              <w:t>Secure Socket Layer And Transport Layer Security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98" w:rsidRPr="005E0E1A" w:rsidRDefault="00F85F98" w:rsidP="00AA50B0">
            <w:r>
              <w:t>05,09,10</w:t>
            </w:r>
            <w:r>
              <w:t>March 2018</w:t>
            </w:r>
          </w:p>
        </w:tc>
      </w:tr>
      <w:tr w:rsidR="00F85F98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B73D4B" w:rsidRDefault="00F85F98" w:rsidP="004F7763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F98" w:rsidRPr="005E0E1A" w:rsidRDefault="00F85F98" w:rsidP="00EA13E8">
            <w:pPr>
              <w:rPr>
                <w:b/>
                <w:bCs/>
              </w:rPr>
            </w:pPr>
            <w:r w:rsidRPr="005E0E1A">
              <w:t>Intruders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98" w:rsidRDefault="00F85F98" w:rsidP="004F7763">
            <w:r>
              <w:t>12 March 2018</w:t>
            </w:r>
          </w:p>
        </w:tc>
      </w:tr>
      <w:tr w:rsidR="00F85F98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B73D4B" w:rsidRDefault="00F85F98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F98" w:rsidRPr="005E0E1A" w:rsidRDefault="00F85F98" w:rsidP="00EA13E8">
            <w:r w:rsidRPr="005E0E1A">
              <w:t>Intrusion Detection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98" w:rsidRPr="005E0E1A" w:rsidRDefault="00F85F98" w:rsidP="00180AA7">
            <w:r>
              <w:t>1</w:t>
            </w:r>
            <w:r w:rsidR="00F93588">
              <w:t>4</w:t>
            </w:r>
            <w:r w:rsidRPr="005E0E1A">
              <w:t xml:space="preserve"> March </w:t>
            </w:r>
            <w:r>
              <w:t>2018</w:t>
            </w:r>
          </w:p>
        </w:tc>
      </w:tr>
      <w:tr w:rsidR="00F85F98" w:rsidRPr="005E0E1A" w:rsidTr="00C61C5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B73D4B" w:rsidRDefault="00F85F98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5E0E1A" w:rsidRDefault="00F85F98" w:rsidP="00180AA7">
            <w:pPr>
              <w:rPr>
                <w:color w:val="000000"/>
              </w:rPr>
            </w:pPr>
            <w:r w:rsidRPr="005E0E1A">
              <w:t>Password Management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98" w:rsidRPr="005E0E1A" w:rsidRDefault="00F93588" w:rsidP="00180AA7">
            <w:r>
              <w:t xml:space="preserve">16 </w:t>
            </w:r>
            <w:r w:rsidR="00F85F98" w:rsidRPr="005E0E1A">
              <w:t xml:space="preserve">March </w:t>
            </w:r>
            <w:r w:rsidR="00F85F98">
              <w:t>2018</w:t>
            </w:r>
          </w:p>
        </w:tc>
      </w:tr>
      <w:tr w:rsidR="00F85F98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98" w:rsidRPr="00B73D4B" w:rsidRDefault="00F85F98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85F98" w:rsidRPr="005E0E1A" w:rsidRDefault="00F85F98" w:rsidP="00510D36">
            <w:r w:rsidRPr="005E0E1A">
              <w:t>Virus And Related Threats</w:t>
            </w:r>
            <w: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98" w:rsidRPr="005E0E1A" w:rsidRDefault="000F01DE" w:rsidP="00180AA7">
            <w:r>
              <w:t>17</w:t>
            </w:r>
            <w:r w:rsidR="00F85F98" w:rsidRPr="005E0E1A">
              <w:t xml:space="preserve"> March </w:t>
            </w:r>
            <w:r w:rsidR="00F85F98">
              <w:t>2018</w:t>
            </w:r>
          </w:p>
        </w:tc>
      </w:tr>
      <w:tr w:rsidR="000F01DE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1DE" w:rsidRPr="00B73D4B" w:rsidRDefault="000F01DE" w:rsidP="00180AA7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1DE" w:rsidRPr="005E0E1A" w:rsidRDefault="000F01DE" w:rsidP="00AA50B0">
            <w:r w:rsidRPr="005E0E1A">
              <w:rPr>
                <w:color w:val="000000"/>
              </w:rPr>
              <w:t>Tutorial (G3, G2, G1) -</w:t>
            </w:r>
            <w:r w:rsidR="00A507EC" w:rsidRPr="005E0E1A">
              <w:t xml:space="preserve"> Intruders</w:t>
            </w:r>
            <w:r w:rsidRPr="005E0E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1DE" w:rsidRDefault="000F01DE" w:rsidP="00AA50B0">
            <w:r>
              <w:t>12,16,17</w:t>
            </w:r>
            <w:r>
              <w:t xml:space="preserve"> March 2018</w:t>
            </w:r>
          </w:p>
        </w:tc>
      </w:tr>
      <w:tr w:rsidR="00510D36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B73D4B" w:rsidRDefault="00510D36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D36" w:rsidRPr="005E0E1A" w:rsidRDefault="00510D36" w:rsidP="00510D36">
            <w:r w:rsidRPr="005E0E1A">
              <w:t>Counter</w:t>
            </w:r>
            <w:r>
              <w:t xml:space="preserve"> </w:t>
            </w:r>
            <w:r w:rsidRPr="005E0E1A">
              <w:t>Measures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D36" w:rsidRDefault="00510D36" w:rsidP="0020736A">
            <w:r>
              <w:t>19 March 2018</w:t>
            </w:r>
          </w:p>
        </w:tc>
      </w:tr>
      <w:tr w:rsidR="000F01DE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1DE" w:rsidRPr="00B73D4B" w:rsidRDefault="000F01DE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1DE" w:rsidRPr="005E0E1A" w:rsidRDefault="000F01DE" w:rsidP="00510D36">
            <w:r w:rsidRPr="005E0E1A">
              <w:t xml:space="preserve">Firewall Design Principles,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1DE" w:rsidRPr="005E0E1A" w:rsidRDefault="00510D36" w:rsidP="0020736A">
            <w:r>
              <w:t>21</w:t>
            </w:r>
            <w:r w:rsidR="000F01DE" w:rsidRPr="005E0E1A">
              <w:t xml:space="preserve"> March </w:t>
            </w:r>
            <w:r w:rsidR="000F01DE">
              <w:t>2018</w:t>
            </w:r>
          </w:p>
        </w:tc>
      </w:tr>
      <w:tr w:rsidR="000F01DE" w:rsidRPr="005E0E1A" w:rsidTr="00EA13E8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1DE" w:rsidRPr="00B73D4B" w:rsidRDefault="000F01DE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1DE" w:rsidRPr="005E0E1A" w:rsidRDefault="00510D36" w:rsidP="00D07875">
            <w:r w:rsidRPr="005E0E1A">
              <w:t>Types Of Firewalls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1DE" w:rsidRDefault="00510D36" w:rsidP="00D07875">
            <w:r>
              <w:t>23 March 2018</w:t>
            </w:r>
          </w:p>
        </w:tc>
      </w:tr>
      <w:tr w:rsidR="000F01DE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01DE" w:rsidRPr="00B73D4B" w:rsidRDefault="000F01DE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1DE" w:rsidRPr="005E0E1A" w:rsidRDefault="000F01DE" w:rsidP="00EA13E8">
            <w:r w:rsidRPr="005E0E1A">
              <w:rPr>
                <w:b/>
                <w:bCs/>
              </w:rPr>
              <w:t xml:space="preserve">Case Studies On Cryptography And Security: </w:t>
            </w:r>
            <w:r w:rsidRPr="005E0E1A">
              <w:t>Secure Inter-Branch Payment Transactions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1DE" w:rsidRPr="005E0E1A" w:rsidRDefault="00510D36" w:rsidP="0020736A">
            <w:r>
              <w:t>24</w:t>
            </w:r>
            <w:r w:rsidR="000F01DE">
              <w:t xml:space="preserve"> March 2018 </w:t>
            </w:r>
          </w:p>
        </w:tc>
      </w:tr>
      <w:tr w:rsidR="00510D36" w:rsidRPr="005E0E1A" w:rsidTr="00565529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B73D4B" w:rsidRDefault="00510D36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5E0E1A" w:rsidRDefault="00510D36" w:rsidP="00AA50B0">
            <w:r>
              <w:rPr>
                <w:color w:val="000000"/>
              </w:rPr>
              <w:t>Tutorial (G2, G3, G1</w:t>
            </w:r>
            <w:r w:rsidRPr="005E0E1A">
              <w:rPr>
                <w:color w:val="000000"/>
              </w:rPr>
              <w:t>) -</w:t>
            </w:r>
            <w:r w:rsidR="00A507EC" w:rsidRPr="005E0E1A">
              <w:t xml:space="preserve"> Counter</w:t>
            </w:r>
            <w:r w:rsidR="00A507EC">
              <w:t xml:space="preserve"> </w:t>
            </w:r>
            <w:r w:rsidR="00A507EC" w:rsidRPr="005E0E1A">
              <w:t>Measures</w:t>
            </w:r>
            <w:r w:rsidRPr="005E0E1A">
              <w:rPr>
                <w:color w:val="000000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D36" w:rsidRPr="005E0E1A" w:rsidRDefault="00510D36" w:rsidP="00AA50B0">
            <w:r>
              <w:t>19,23,24</w:t>
            </w:r>
            <w:r>
              <w:t>March 2018</w:t>
            </w:r>
          </w:p>
        </w:tc>
      </w:tr>
      <w:tr w:rsidR="00510D36" w:rsidRPr="005E0E1A" w:rsidTr="00EA13E8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B73D4B" w:rsidRDefault="00510D36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0D36" w:rsidRPr="005E0E1A" w:rsidRDefault="00510D36" w:rsidP="00454E96">
            <w:pPr>
              <w:snapToGrid w:val="0"/>
              <w:jc w:val="both"/>
            </w:pPr>
            <w:r w:rsidRPr="005E0E1A">
              <w:t xml:space="preserve">Cross Site Scripting Vulnerabilities,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D36" w:rsidRPr="005E0E1A" w:rsidRDefault="00454E96" w:rsidP="0020736A">
            <w:r>
              <w:t xml:space="preserve">28 </w:t>
            </w:r>
            <w:r w:rsidR="00510D36">
              <w:t>March</w:t>
            </w:r>
            <w:r w:rsidR="00510D36" w:rsidRPr="005E0E1A">
              <w:t xml:space="preserve"> </w:t>
            </w:r>
            <w:r w:rsidR="00510D36">
              <w:t>2018</w:t>
            </w:r>
          </w:p>
        </w:tc>
      </w:tr>
      <w:tr w:rsidR="00510D36" w:rsidRPr="005E0E1A" w:rsidTr="00C61C51">
        <w:trPr>
          <w:trHeight w:val="70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B73D4B" w:rsidRDefault="00510D36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5E0E1A" w:rsidRDefault="00454E96" w:rsidP="00D07875">
            <w:r>
              <w:t>Virtual Elections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D36" w:rsidRPr="005E0E1A" w:rsidRDefault="00454E96" w:rsidP="00D07875">
            <w:r>
              <w:t>31 March 2018</w:t>
            </w:r>
          </w:p>
        </w:tc>
      </w:tr>
      <w:tr w:rsidR="00510D36" w:rsidRPr="005E0E1A" w:rsidTr="00C61C51">
        <w:trPr>
          <w:trHeight w:val="145"/>
          <w:jc w:val="center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B73D4B" w:rsidRDefault="00510D36" w:rsidP="0020736A">
            <w:pPr>
              <w:numPr>
                <w:ilvl w:val="0"/>
                <w:numId w:val="7"/>
              </w:num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0D36" w:rsidRPr="005E0E1A" w:rsidRDefault="00510D36" w:rsidP="0020736A">
            <w:r>
              <w:t xml:space="preserve">Revision 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0D36" w:rsidRPr="005E0E1A" w:rsidRDefault="00510D36" w:rsidP="0020736A">
            <w:r>
              <w:t>02 April 2018</w:t>
            </w:r>
          </w:p>
        </w:tc>
      </w:tr>
    </w:tbl>
    <w:p w:rsidR="0040467A" w:rsidRPr="005A3F05" w:rsidRDefault="0040467A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456163" w:rsidRDefault="00456163" w:rsidP="00456163">
      <w:pPr>
        <w:spacing w:line="360" w:lineRule="auto"/>
        <w:jc w:val="both"/>
        <w:rPr>
          <w:b/>
          <w:bCs/>
        </w:rPr>
      </w:pPr>
      <w:r>
        <w:rPr>
          <w:b/>
          <w:bCs/>
        </w:rPr>
        <w:t>TEXT BOOKS:</w:t>
      </w:r>
    </w:p>
    <w:p w:rsidR="00456163" w:rsidRDefault="00456163" w:rsidP="00456163">
      <w:pPr>
        <w:spacing w:line="360" w:lineRule="auto"/>
        <w:jc w:val="both"/>
        <w:rPr>
          <w:b/>
          <w:bCs/>
        </w:rPr>
      </w:pPr>
      <w:r>
        <w:rPr>
          <w:b/>
          <w:bCs/>
        </w:rPr>
        <w:t>1. Cryptography and Network Security : William Stallings, Pearson Education, 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Edition</w:t>
      </w:r>
    </w:p>
    <w:p w:rsidR="00456163" w:rsidRPr="00456163" w:rsidRDefault="00456163" w:rsidP="00456163">
      <w:pPr>
        <w:spacing w:line="360" w:lineRule="auto"/>
        <w:jc w:val="both"/>
        <w:rPr>
          <w:rFonts w:eastAsia="Calibri"/>
        </w:rPr>
      </w:pPr>
      <w:r>
        <w:rPr>
          <w:b/>
          <w:bCs/>
        </w:rPr>
        <w:t>2.  Cryptography and Network Security : Atul Kahate, Mc Graw Hill, 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Edition</w:t>
      </w:r>
    </w:p>
    <w:p w:rsidR="00456163" w:rsidRDefault="00456163" w:rsidP="00456163">
      <w:pPr>
        <w:spacing w:line="360" w:lineRule="auto"/>
        <w:ind w:left="360"/>
        <w:rPr>
          <w:b/>
          <w:bCs/>
        </w:rPr>
      </w:pPr>
    </w:p>
    <w:p w:rsidR="00456163" w:rsidRDefault="00456163" w:rsidP="00456163">
      <w:pPr>
        <w:spacing w:line="360" w:lineRule="auto"/>
        <w:ind w:left="360"/>
        <w:jc w:val="center"/>
      </w:pPr>
      <w:r>
        <w:rPr>
          <w:rFonts w:eastAsia="Liberation Serif" w:cs="Liberation Serif"/>
          <w:b/>
          <w:bCs/>
        </w:rPr>
        <w:t xml:space="preserve">    </w:t>
      </w:r>
    </w:p>
    <w:p w:rsidR="0040467A" w:rsidRPr="0091260C" w:rsidRDefault="00845CC9" w:rsidP="00AF142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 xml:space="preserve">Name </w:t>
      </w:r>
      <w:r w:rsidR="00AF142C" w:rsidRPr="0091260C">
        <w:rPr>
          <w:rFonts w:ascii="Arial" w:hAnsi="Arial" w:cs="Arial"/>
          <w:bCs/>
          <w:sz w:val="22"/>
          <w:szCs w:val="22"/>
        </w:rPr>
        <w:t xml:space="preserve">and signature </w:t>
      </w:r>
      <w:r w:rsidRPr="0091260C">
        <w:rPr>
          <w:rFonts w:ascii="Arial" w:hAnsi="Arial" w:cs="Arial"/>
          <w:bCs/>
          <w:sz w:val="22"/>
          <w:szCs w:val="22"/>
        </w:rPr>
        <w:t xml:space="preserve">of the faculty: </w:t>
      </w:r>
      <w:r w:rsidR="00456163">
        <w:rPr>
          <w:rFonts w:ascii="Arial" w:hAnsi="Arial" w:cs="Arial"/>
          <w:bCs/>
          <w:sz w:val="22"/>
          <w:szCs w:val="22"/>
        </w:rPr>
        <w:t xml:space="preserve">Faiza Nasreen </w:t>
      </w:r>
      <w:r w:rsidR="00456163">
        <w:rPr>
          <w:rFonts w:ascii="Arial" w:hAnsi="Arial" w:cs="Arial"/>
          <w:bCs/>
          <w:sz w:val="22"/>
          <w:szCs w:val="22"/>
        </w:rPr>
        <w:tab/>
      </w:r>
      <w:r w:rsidR="00456163">
        <w:rPr>
          <w:rFonts w:ascii="Arial" w:hAnsi="Arial" w:cs="Arial"/>
          <w:bCs/>
          <w:sz w:val="22"/>
          <w:szCs w:val="22"/>
        </w:rPr>
        <w:tab/>
      </w:r>
      <w:r w:rsidR="0040467A" w:rsidRPr="0091260C">
        <w:rPr>
          <w:rFonts w:ascii="Arial" w:hAnsi="Arial" w:cs="Arial"/>
          <w:bCs/>
          <w:sz w:val="22"/>
          <w:szCs w:val="22"/>
        </w:rPr>
        <w:tab/>
      </w:r>
      <w:r w:rsidR="0040467A" w:rsidRPr="0091260C">
        <w:rPr>
          <w:rFonts w:ascii="Arial" w:hAnsi="Arial" w:cs="Arial"/>
          <w:bCs/>
          <w:sz w:val="22"/>
          <w:szCs w:val="22"/>
        </w:rPr>
        <w:tab/>
      </w:r>
    </w:p>
    <w:p w:rsidR="004D08AA" w:rsidRPr="0091260C" w:rsidRDefault="004D08AA" w:rsidP="002D200E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40467A" w:rsidRPr="0091260C" w:rsidRDefault="00AF142C" w:rsidP="00EC399F">
      <w:pPr>
        <w:spacing w:line="360" w:lineRule="auto"/>
        <w:rPr>
          <w:rFonts w:ascii="Arial" w:hAnsi="Arial" w:cs="Arial"/>
          <w:sz w:val="22"/>
          <w:szCs w:val="22"/>
        </w:rPr>
      </w:pPr>
      <w:r w:rsidRPr="0091260C">
        <w:rPr>
          <w:rFonts w:ascii="Arial" w:hAnsi="Arial" w:cs="Arial"/>
          <w:bCs/>
          <w:sz w:val="22"/>
          <w:szCs w:val="22"/>
        </w:rPr>
        <w:t>Name and s</w:t>
      </w:r>
      <w:r w:rsidR="0077514B" w:rsidRPr="0091260C">
        <w:rPr>
          <w:rFonts w:ascii="Arial" w:hAnsi="Arial" w:cs="Arial"/>
          <w:bCs/>
          <w:sz w:val="22"/>
          <w:szCs w:val="22"/>
        </w:rPr>
        <w:t xml:space="preserve">ignature of </w:t>
      </w:r>
      <w:r w:rsidRPr="0091260C">
        <w:rPr>
          <w:rFonts w:ascii="Arial" w:hAnsi="Arial" w:cs="Arial"/>
          <w:bCs/>
          <w:sz w:val="22"/>
          <w:szCs w:val="22"/>
        </w:rPr>
        <w:t>H</w:t>
      </w:r>
      <w:r w:rsidR="0040467A" w:rsidRPr="0091260C">
        <w:rPr>
          <w:rFonts w:ascii="Arial" w:hAnsi="Arial" w:cs="Arial"/>
          <w:bCs/>
          <w:sz w:val="22"/>
          <w:szCs w:val="22"/>
        </w:rPr>
        <w:t>ead</w:t>
      </w:r>
      <w:r w:rsidRPr="0091260C">
        <w:rPr>
          <w:rFonts w:ascii="Arial" w:hAnsi="Arial" w:cs="Arial"/>
          <w:bCs/>
          <w:sz w:val="22"/>
          <w:szCs w:val="22"/>
        </w:rPr>
        <w:t xml:space="preserve"> of the Department</w:t>
      </w:r>
      <w:r w:rsidR="0040467A" w:rsidRPr="0091260C">
        <w:rPr>
          <w:rFonts w:ascii="Arial" w:hAnsi="Arial" w:cs="Arial"/>
          <w:bCs/>
          <w:sz w:val="22"/>
          <w:szCs w:val="22"/>
        </w:rPr>
        <w:t>:</w:t>
      </w:r>
      <w:r w:rsidR="00456163">
        <w:rPr>
          <w:rFonts w:ascii="Arial" w:hAnsi="Arial" w:cs="Arial"/>
          <w:bCs/>
          <w:sz w:val="22"/>
          <w:szCs w:val="22"/>
        </w:rPr>
        <w:t xml:space="preserve"> Mr.G Dayakar Reddy </w:t>
      </w:r>
    </w:p>
    <w:sectPr w:rsidR="0040467A" w:rsidRPr="0091260C" w:rsidSect="0077514B">
      <w:footerReference w:type="default" r:id="rId7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9AD" w:rsidRDefault="003E79AD">
      <w:r>
        <w:separator/>
      </w:r>
    </w:p>
  </w:endnote>
  <w:endnote w:type="continuationSeparator" w:id="1">
    <w:p w:rsidR="003E79AD" w:rsidRDefault="003E7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115" w:rsidRPr="004D7FD4" w:rsidRDefault="00361115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="00D613D6"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="00D613D6" w:rsidRPr="004D7FD4">
      <w:rPr>
        <w:b/>
        <w:bCs/>
        <w:sz w:val="20"/>
        <w:szCs w:val="20"/>
      </w:rPr>
      <w:fldChar w:fldCharType="separate"/>
    </w:r>
    <w:r w:rsidR="00A65D18">
      <w:rPr>
        <w:b/>
        <w:bCs/>
        <w:noProof/>
        <w:sz w:val="20"/>
        <w:szCs w:val="20"/>
      </w:rPr>
      <w:t>2</w:t>
    </w:r>
    <w:r w:rsidR="00D613D6"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="00D613D6"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="00D613D6" w:rsidRPr="004D7FD4">
      <w:rPr>
        <w:b/>
        <w:bCs/>
        <w:sz w:val="20"/>
        <w:szCs w:val="20"/>
      </w:rPr>
      <w:fldChar w:fldCharType="separate"/>
    </w:r>
    <w:r w:rsidR="00A65D18">
      <w:rPr>
        <w:b/>
        <w:bCs/>
        <w:noProof/>
        <w:sz w:val="20"/>
        <w:szCs w:val="20"/>
      </w:rPr>
      <w:t>2</w:t>
    </w:r>
    <w:r w:rsidR="00D613D6" w:rsidRPr="004D7FD4">
      <w:rPr>
        <w:b/>
        <w:bCs/>
        <w:sz w:val="20"/>
        <w:szCs w:val="20"/>
      </w:rPr>
      <w:fldChar w:fldCharType="end"/>
    </w:r>
  </w:p>
  <w:p w:rsidR="00361115" w:rsidRDefault="003611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9AD" w:rsidRDefault="003E79AD">
      <w:r>
        <w:separator/>
      </w:r>
    </w:p>
  </w:footnote>
  <w:footnote w:type="continuationSeparator" w:id="1">
    <w:p w:rsidR="003E79AD" w:rsidRDefault="003E79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3E7695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TimesNewRomanPSMT" w:eastAsia="Times New Roman" w:hAnsi="TimesNewRomanPSMT" w:cs="TimesNewRomanPSMT"/>
        <w:b w:val="0"/>
        <w:sz w:val="21"/>
      </w:r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</w:rPr>
    </w:lvl>
  </w:abstractNum>
  <w:abstractNum w:abstractNumId="4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C7E7E67"/>
    <w:multiLevelType w:val="hybridMultilevel"/>
    <w:tmpl w:val="2B02317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D87"/>
    <w:rsid w:val="000178C8"/>
    <w:rsid w:val="00022744"/>
    <w:rsid w:val="00043500"/>
    <w:rsid w:val="00074D60"/>
    <w:rsid w:val="00083C03"/>
    <w:rsid w:val="00086FBD"/>
    <w:rsid w:val="00092096"/>
    <w:rsid w:val="000B499F"/>
    <w:rsid w:val="000B5D42"/>
    <w:rsid w:val="000C10F9"/>
    <w:rsid w:val="000C2186"/>
    <w:rsid w:val="000C5E2A"/>
    <w:rsid w:val="000F01DE"/>
    <w:rsid w:val="00106F96"/>
    <w:rsid w:val="00110688"/>
    <w:rsid w:val="00114126"/>
    <w:rsid w:val="00167740"/>
    <w:rsid w:val="00170445"/>
    <w:rsid w:val="001754DD"/>
    <w:rsid w:val="00175828"/>
    <w:rsid w:val="00180AA7"/>
    <w:rsid w:val="00180E2F"/>
    <w:rsid w:val="00184F06"/>
    <w:rsid w:val="001A21CC"/>
    <w:rsid w:val="001B0802"/>
    <w:rsid w:val="001C33F7"/>
    <w:rsid w:val="001C3804"/>
    <w:rsid w:val="00203BF6"/>
    <w:rsid w:val="00206425"/>
    <w:rsid w:val="0020736A"/>
    <w:rsid w:val="00210B78"/>
    <w:rsid w:val="00210E7D"/>
    <w:rsid w:val="00236ACA"/>
    <w:rsid w:val="00241654"/>
    <w:rsid w:val="00262CD6"/>
    <w:rsid w:val="00270FF1"/>
    <w:rsid w:val="002765D8"/>
    <w:rsid w:val="00286228"/>
    <w:rsid w:val="00291402"/>
    <w:rsid w:val="00296344"/>
    <w:rsid w:val="002A064A"/>
    <w:rsid w:val="002A64DC"/>
    <w:rsid w:val="002A6962"/>
    <w:rsid w:val="002B1047"/>
    <w:rsid w:val="002B1F4F"/>
    <w:rsid w:val="002C2D0A"/>
    <w:rsid w:val="002C5C92"/>
    <w:rsid w:val="002C62D1"/>
    <w:rsid w:val="002D200E"/>
    <w:rsid w:val="002D3390"/>
    <w:rsid w:val="00326453"/>
    <w:rsid w:val="0034435C"/>
    <w:rsid w:val="00353D39"/>
    <w:rsid w:val="00361115"/>
    <w:rsid w:val="003645F0"/>
    <w:rsid w:val="00367DE4"/>
    <w:rsid w:val="0039566B"/>
    <w:rsid w:val="00395A22"/>
    <w:rsid w:val="00397DB4"/>
    <w:rsid w:val="003B125A"/>
    <w:rsid w:val="003C1D8F"/>
    <w:rsid w:val="003D4DE4"/>
    <w:rsid w:val="003E42F0"/>
    <w:rsid w:val="003E79AD"/>
    <w:rsid w:val="003F129C"/>
    <w:rsid w:val="003F1E57"/>
    <w:rsid w:val="003F4AC2"/>
    <w:rsid w:val="003F5E46"/>
    <w:rsid w:val="0040467A"/>
    <w:rsid w:val="00414D81"/>
    <w:rsid w:val="00425D26"/>
    <w:rsid w:val="00433C41"/>
    <w:rsid w:val="004440BE"/>
    <w:rsid w:val="00454E96"/>
    <w:rsid w:val="00455AC3"/>
    <w:rsid w:val="00456163"/>
    <w:rsid w:val="00461767"/>
    <w:rsid w:val="004724D7"/>
    <w:rsid w:val="00473031"/>
    <w:rsid w:val="004A0FF2"/>
    <w:rsid w:val="004A33A7"/>
    <w:rsid w:val="004C0E2F"/>
    <w:rsid w:val="004C5317"/>
    <w:rsid w:val="004C5561"/>
    <w:rsid w:val="004D08AA"/>
    <w:rsid w:val="004D283F"/>
    <w:rsid w:val="004D7FD4"/>
    <w:rsid w:val="004E005E"/>
    <w:rsid w:val="004E0661"/>
    <w:rsid w:val="004E38AA"/>
    <w:rsid w:val="004E5240"/>
    <w:rsid w:val="004F071B"/>
    <w:rsid w:val="004F7763"/>
    <w:rsid w:val="0050319B"/>
    <w:rsid w:val="00505DCF"/>
    <w:rsid w:val="00510D36"/>
    <w:rsid w:val="00511072"/>
    <w:rsid w:val="0051176F"/>
    <w:rsid w:val="00511EFB"/>
    <w:rsid w:val="00521FF5"/>
    <w:rsid w:val="00523B2D"/>
    <w:rsid w:val="00533FF9"/>
    <w:rsid w:val="0055259B"/>
    <w:rsid w:val="005532FC"/>
    <w:rsid w:val="00565A54"/>
    <w:rsid w:val="00571D87"/>
    <w:rsid w:val="00572A59"/>
    <w:rsid w:val="005834B2"/>
    <w:rsid w:val="005975C3"/>
    <w:rsid w:val="005A3F05"/>
    <w:rsid w:val="005A4CFA"/>
    <w:rsid w:val="005C702F"/>
    <w:rsid w:val="005E0E1A"/>
    <w:rsid w:val="006047CE"/>
    <w:rsid w:val="006103EF"/>
    <w:rsid w:val="00615ADE"/>
    <w:rsid w:val="006570C7"/>
    <w:rsid w:val="00662898"/>
    <w:rsid w:val="0066669A"/>
    <w:rsid w:val="00675BEF"/>
    <w:rsid w:val="0068648F"/>
    <w:rsid w:val="00694562"/>
    <w:rsid w:val="006A1284"/>
    <w:rsid w:val="006B2362"/>
    <w:rsid w:val="006B2FE5"/>
    <w:rsid w:val="006B7AB8"/>
    <w:rsid w:val="006D0F6C"/>
    <w:rsid w:val="006F3273"/>
    <w:rsid w:val="00703AB0"/>
    <w:rsid w:val="0070468A"/>
    <w:rsid w:val="0070750B"/>
    <w:rsid w:val="0071063D"/>
    <w:rsid w:val="00714804"/>
    <w:rsid w:val="00747219"/>
    <w:rsid w:val="007607E5"/>
    <w:rsid w:val="00763FE2"/>
    <w:rsid w:val="0076421A"/>
    <w:rsid w:val="0077514B"/>
    <w:rsid w:val="00783048"/>
    <w:rsid w:val="00792CF9"/>
    <w:rsid w:val="007947DB"/>
    <w:rsid w:val="0079538D"/>
    <w:rsid w:val="00797971"/>
    <w:rsid w:val="00797CE8"/>
    <w:rsid w:val="007A59E5"/>
    <w:rsid w:val="007C2633"/>
    <w:rsid w:val="007F2FD6"/>
    <w:rsid w:val="007F6A94"/>
    <w:rsid w:val="008114D4"/>
    <w:rsid w:val="008214F8"/>
    <w:rsid w:val="00827FD7"/>
    <w:rsid w:val="00836AE3"/>
    <w:rsid w:val="00836E81"/>
    <w:rsid w:val="00845970"/>
    <w:rsid w:val="00845CC9"/>
    <w:rsid w:val="00850E25"/>
    <w:rsid w:val="00852B70"/>
    <w:rsid w:val="00853E02"/>
    <w:rsid w:val="00857792"/>
    <w:rsid w:val="00865461"/>
    <w:rsid w:val="008779D8"/>
    <w:rsid w:val="00887EEB"/>
    <w:rsid w:val="008A4F53"/>
    <w:rsid w:val="008A704C"/>
    <w:rsid w:val="008C260C"/>
    <w:rsid w:val="008F23D8"/>
    <w:rsid w:val="008F6753"/>
    <w:rsid w:val="0091260C"/>
    <w:rsid w:val="00921B61"/>
    <w:rsid w:val="00930632"/>
    <w:rsid w:val="00937E6D"/>
    <w:rsid w:val="009572B3"/>
    <w:rsid w:val="00966085"/>
    <w:rsid w:val="009823B2"/>
    <w:rsid w:val="009A10F6"/>
    <w:rsid w:val="009E2491"/>
    <w:rsid w:val="009E7342"/>
    <w:rsid w:val="00A07B79"/>
    <w:rsid w:val="00A134D4"/>
    <w:rsid w:val="00A2639C"/>
    <w:rsid w:val="00A507EC"/>
    <w:rsid w:val="00A65D18"/>
    <w:rsid w:val="00A70D87"/>
    <w:rsid w:val="00A818DF"/>
    <w:rsid w:val="00AA4C98"/>
    <w:rsid w:val="00AB2168"/>
    <w:rsid w:val="00AC10BD"/>
    <w:rsid w:val="00AC46B3"/>
    <w:rsid w:val="00AD7529"/>
    <w:rsid w:val="00AF142C"/>
    <w:rsid w:val="00AF239F"/>
    <w:rsid w:val="00AF69CD"/>
    <w:rsid w:val="00AF7656"/>
    <w:rsid w:val="00B01585"/>
    <w:rsid w:val="00B0772D"/>
    <w:rsid w:val="00B14ED2"/>
    <w:rsid w:val="00B16B66"/>
    <w:rsid w:val="00B34B01"/>
    <w:rsid w:val="00B421CE"/>
    <w:rsid w:val="00B435A2"/>
    <w:rsid w:val="00B53289"/>
    <w:rsid w:val="00B54B25"/>
    <w:rsid w:val="00B61231"/>
    <w:rsid w:val="00B73D4B"/>
    <w:rsid w:val="00BA48F2"/>
    <w:rsid w:val="00BB215C"/>
    <w:rsid w:val="00BC1FE2"/>
    <w:rsid w:val="00BD3454"/>
    <w:rsid w:val="00C00A69"/>
    <w:rsid w:val="00C146BA"/>
    <w:rsid w:val="00C3736D"/>
    <w:rsid w:val="00C547ED"/>
    <w:rsid w:val="00C61C51"/>
    <w:rsid w:val="00C849C5"/>
    <w:rsid w:val="00CA0CB5"/>
    <w:rsid w:val="00CA194B"/>
    <w:rsid w:val="00CB12CD"/>
    <w:rsid w:val="00CC170E"/>
    <w:rsid w:val="00CC3082"/>
    <w:rsid w:val="00CE3398"/>
    <w:rsid w:val="00CF25D3"/>
    <w:rsid w:val="00D259AF"/>
    <w:rsid w:val="00D456B1"/>
    <w:rsid w:val="00D56A28"/>
    <w:rsid w:val="00D613D6"/>
    <w:rsid w:val="00D62708"/>
    <w:rsid w:val="00D81BF5"/>
    <w:rsid w:val="00D843A9"/>
    <w:rsid w:val="00D84FCC"/>
    <w:rsid w:val="00D90CDA"/>
    <w:rsid w:val="00D9263D"/>
    <w:rsid w:val="00DA7B79"/>
    <w:rsid w:val="00DB1E75"/>
    <w:rsid w:val="00DB2FE6"/>
    <w:rsid w:val="00DC2004"/>
    <w:rsid w:val="00DC711F"/>
    <w:rsid w:val="00DD2D35"/>
    <w:rsid w:val="00DE1DD3"/>
    <w:rsid w:val="00E051FF"/>
    <w:rsid w:val="00E142E5"/>
    <w:rsid w:val="00E276C2"/>
    <w:rsid w:val="00E53AE8"/>
    <w:rsid w:val="00E70C71"/>
    <w:rsid w:val="00E74E12"/>
    <w:rsid w:val="00E7673E"/>
    <w:rsid w:val="00E90A2A"/>
    <w:rsid w:val="00E9439B"/>
    <w:rsid w:val="00E967D9"/>
    <w:rsid w:val="00EA13E8"/>
    <w:rsid w:val="00EB6026"/>
    <w:rsid w:val="00EC207B"/>
    <w:rsid w:val="00EC399F"/>
    <w:rsid w:val="00EC4470"/>
    <w:rsid w:val="00ED626D"/>
    <w:rsid w:val="00EE1235"/>
    <w:rsid w:val="00EE57F3"/>
    <w:rsid w:val="00EE6C59"/>
    <w:rsid w:val="00F073DF"/>
    <w:rsid w:val="00F332B4"/>
    <w:rsid w:val="00F47FD1"/>
    <w:rsid w:val="00F62B82"/>
    <w:rsid w:val="00F62DAA"/>
    <w:rsid w:val="00F7234C"/>
    <w:rsid w:val="00F82AC0"/>
    <w:rsid w:val="00F85F98"/>
    <w:rsid w:val="00F93588"/>
    <w:rsid w:val="00FA7172"/>
    <w:rsid w:val="00FE2637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6753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8F6753"/>
    <w:pPr>
      <w:keepNext/>
      <w:tabs>
        <w:tab w:val="num" w:pos="432"/>
      </w:tabs>
      <w:ind w:left="432" w:hanging="432"/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qFormat/>
    <w:rsid w:val="008F6753"/>
    <w:pPr>
      <w:keepNext/>
      <w:tabs>
        <w:tab w:val="num" w:pos="720"/>
      </w:tabs>
      <w:ind w:left="720" w:hanging="720"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8F6753"/>
    <w:rPr>
      <w:rFonts w:ascii="TimesNewRomanPSMT" w:eastAsia="Times New Roman" w:hAnsi="TimesNewRomanPSMT" w:cs="TimesNewRomanPSMT"/>
      <w:sz w:val="21"/>
    </w:rPr>
  </w:style>
  <w:style w:type="character" w:customStyle="1" w:styleId="WW8Num1z1">
    <w:name w:val="WW8Num1z1"/>
    <w:rsid w:val="008F6753"/>
  </w:style>
  <w:style w:type="character" w:customStyle="1" w:styleId="WW8Num1z2">
    <w:name w:val="WW8Num1z2"/>
    <w:rsid w:val="008F6753"/>
  </w:style>
  <w:style w:type="character" w:customStyle="1" w:styleId="WW8Num1z3">
    <w:name w:val="WW8Num1z3"/>
    <w:rsid w:val="008F6753"/>
  </w:style>
  <w:style w:type="character" w:customStyle="1" w:styleId="WW8Num1z4">
    <w:name w:val="WW8Num1z4"/>
    <w:rsid w:val="008F6753"/>
  </w:style>
  <w:style w:type="character" w:customStyle="1" w:styleId="WW8Num1z5">
    <w:name w:val="WW8Num1z5"/>
    <w:rsid w:val="008F6753"/>
  </w:style>
  <w:style w:type="character" w:customStyle="1" w:styleId="WW8Num1z6">
    <w:name w:val="WW8Num1z6"/>
    <w:rsid w:val="008F6753"/>
  </w:style>
  <w:style w:type="character" w:customStyle="1" w:styleId="WW8Num1z7">
    <w:name w:val="WW8Num1z7"/>
    <w:rsid w:val="008F6753"/>
  </w:style>
  <w:style w:type="character" w:customStyle="1" w:styleId="WW8Num1z8">
    <w:name w:val="WW8Num1z8"/>
    <w:rsid w:val="008F6753"/>
  </w:style>
  <w:style w:type="character" w:customStyle="1" w:styleId="WW8Num2z0">
    <w:name w:val="WW8Num2z0"/>
    <w:rsid w:val="008F6753"/>
  </w:style>
  <w:style w:type="character" w:customStyle="1" w:styleId="WW8Num2z1">
    <w:name w:val="WW8Num2z1"/>
    <w:rsid w:val="008F6753"/>
  </w:style>
  <w:style w:type="character" w:customStyle="1" w:styleId="WW8Num2z2">
    <w:name w:val="WW8Num2z2"/>
    <w:rsid w:val="008F6753"/>
  </w:style>
  <w:style w:type="character" w:customStyle="1" w:styleId="WW8Num2z3">
    <w:name w:val="WW8Num2z3"/>
    <w:rsid w:val="008F6753"/>
  </w:style>
  <w:style w:type="character" w:customStyle="1" w:styleId="WW8Num2z4">
    <w:name w:val="WW8Num2z4"/>
    <w:rsid w:val="008F6753"/>
  </w:style>
  <w:style w:type="character" w:customStyle="1" w:styleId="WW8Num2z5">
    <w:name w:val="WW8Num2z5"/>
    <w:rsid w:val="008F6753"/>
  </w:style>
  <w:style w:type="character" w:customStyle="1" w:styleId="WW8Num2z6">
    <w:name w:val="WW8Num2z6"/>
    <w:rsid w:val="008F6753"/>
  </w:style>
  <w:style w:type="character" w:customStyle="1" w:styleId="WW8Num2z7">
    <w:name w:val="WW8Num2z7"/>
    <w:rsid w:val="008F6753"/>
  </w:style>
  <w:style w:type="character" w:customStyle="1" w:styleId="WW8Num2z8">
    <w:name w:val="WW8Num2z8"/>
    <w:rsid w:val="008F6753"/>
  </w:style>
  <w:style w:type="character" w:customStyle="1" w:styleId="WW8Num3z0">
    <w:name w:val="WW8Num3z0"/>
    <w:rsid w:val="008F6753"/>
  </w:style>
  <w:style w:type="character" w:customStyle="1" w:styleId="WW8Num3z1">
    <w:name w:val="WW8Num3z1"/>
    <w:rsid w:val="008F6753"/>
  </w:style>
  <w:style w:type="character" w:customStyle="1" w:styleId="WW8Num3z2">
    <w:name w:val="WW8Num3z2"/>
    <w:rsid w:val="008F6753"/>
  </w:style>
  <w:style w:type="character" w:customStyle="1" w:styleId="WW8Num3z3">
    <w:name w:val="WW8Num3z3"/>
    <w:rsid w:val="008F6753"/>
  </w:style>
  <w:style w:type="character" w:customStyle="1" w:styleId="WW8Num3z4">
    <w:name w:val="WW8Num3z4"/>
    <w:rsid w:val="008F6753"/>
  </w:style>
  <w:style w:type="character" w:customStyle="1" w:styleId="WW8Num3z5">
    <w:name w:val="WW8Num3z5"/>
    <w:rsid w:val="008F6753"/>
  </w:style>
  <w:style w:type="character" w:customStyle="1" w:styleId="WW8Num3z6">
    <w:name w:val="WW8Num3z6"/>
    <w:rsid w:val="008F6753"/>
  </w:style>
  <w:style w:type="character" w:customStyle="1" w:styleId="WW8Num3z7">
    <w:name w:val="WW8Num3z7"/>
    <w:rsid w:val="008F6753"/>
  </w:style>
  <w:style w:type="character" w:customStyle="1" w:styleId="WW8Num3z8">
    <w:name w:val="WW8Num3z8"/>
    <w:rsid w:val="008F6753"/>
  </w:style>
  <w:style w:type="character" w:customStyle="1" w:styleId="WW8Num4z0">
    <w:name w:val="WW8Num4z0"/>
    <w:rsid w:val="008F675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z1">
    <w:name w:val="WW8Num4z1"/>
    <w:rsid w:val="008F6753"/>
  </w:style>
  <w:style w:type="character" w:customStyle="1" w:styleId="WW8Num4z2">
    <w:name w:val="WW8Num4z2"/>
    <w:rsid w:val="008F6753"/>
  </w:style>
  <w:style w:type="character" w:customStyle="1" w:styleId="WW8Num4z3">
    <w:name w:val="WW8Num4z3"/>
    <w:rsid w:val="008F6753"/>
  </w:style>
  <w:style w:type="character" w:customStyle="1" w:styleId="WW8Num4z4">
    <w:name w:val="WW8Num4z4"/>
    <w:rsid w:val="008F6753"/>
  </w:style>
  <w:style w:type="character" w:customStyle="1" w:styleId="WW8Num4z5">
    <w:name w:val="WW8Num4z5"/>
    <w:rsid w:val="008F6753"/>
  </w:style>
  <w:style w:type="character" w:customStyle="1" w:styleId="WW8Num4z6">
    <w:name w:val="WW8Num4z6"/>
    <w:rsid w:val="008F6753"/>
  </w:style>
  <w:style w:type="character" w:customStyle="1" w:styleId="WW8Num4z7">
    <w:name w:val="WW8Num4z7"/>
    <w:rsid w:val="008F6753"/>
  </w:style>
  <w:style w:type="character" w:customStyle="1" w:styleId="WW8Num4z8">
    <w:name w:val="WW8Num4z8"/>
    <w:rsid w:val="008F6753"/>
  </w:style>
  <w:style w:type="character" w:customStyle="1" w:styleId="WW8Num5z0">
    <w:name w:val="WW8Num5z0"/>
    <w:rsid w:val="008F6753"/>
  </w:style>
  <w:style w:type="character" w:customStyle="1" w:styleId="WW8Num5z1">
    <w:name w:val="WW8Num5z1"/>
    <w:rsid w:val="008F6753"/>
  </w:style>
  <w:style w:type="character" w:customStyle="1" w:styleId="WW8Num5z2">
    <w:name w:val="WW8Num5z2"/>
    <w:rsid w:val="008F6753"/>
  </w:style>
  <w:style w:type="character" w:customStyle="1" w:styleId="WW8Num5z3">
    <w:name w:val="WW8Num5z3"/>
    <w:rsid w:val="008F6753"/>
  </w:style>
  <w:style w:type="character" w:customStyle="1" w:styleId="WW8Num5z4">
    <w:name w:val="WW8Num5z4"/>
    <w:rsid w:val="008F6753"/>
  </w:style>
  <w:style w:type="character" w:customStyle="1" w:styleId="WW8Num5z5">
    <w:name w:val="WW8Num5z5"/>
    <w:rsid w:val="008F6753"/>
  </w:style>
  <w:style w:type="character" w:customStyle="1" w:styleId="WW8Num5z6">
    <w:name w:val="WW8Num5z6"/>
    <w:rsid w:val="008F6753"/>
  </w:style>
  <w:style w:type="character" w:customStyle="1" w:styleId="WW8Num5z7">
    <w:name w:val="WW8Num5z7"/>
    <w:rsid w:val="008F6753"/>
  </w:style>
  <w:style w:type="character" w:customStyle="1" w:styleId="WW8Num5z8">
    <w:name w:val="WW8Num5z8"/>
    <w:rsid w:val="008F6753"/>
  </w:style>
  <w:style w:type="character" w:customStyle="1" w:styleId="WW8Num6z0">
    <w:name w:val="WW8Num6z0"/>
    <w:rsid w:val="008F6753"/>
  </w:style>
  <w:style w:type="character" w:customStyle="1" w:styleId="WW8Num6z1">
    <w:name w:val="WW8Num6z1"/>
    <w:rsid w:val="008F6753"/>
  </w:style>
  <w:style w:type="character" w:customStyle="1" w:styleId="WW8Num6z2">
    <w:name w:val="WW8Num6z2"/>
    <w:rsid w:val="008F6753"/>
  </w:style>
  <w:style w:type="character" w:customStyle="1" w:styleId="WW8Num6z3">
    <w:name w:val="WW8Num6z3"/>
    <w:rsid w:val="008F6753"/>
  </w:style>
  <w:style w:type="character" w:customStyle="1" w:styleId="WW8Num6z4">
    <w:name w:val="WW8Num6z4"/>
    <w:rsid w:val="008F6753"/>
  </w:style>
  <w:style w:type="character" w:customStyle="1" w:styleId="WW8Num6z5">
    <w:name w:val="WW8Num6z5"/>
    <w:rsid w:val="008F6753"/>
  </w:style>
  <w:style w:type="character" w:customStyle="1" w:styleId="WW8Num6z6">
    <w:name w:val="WW8Num6z6"/>
    <w:rsid w:val="008F6753"/>
  </w:style>
  <w:style w:type="character" w:customStyle="1" w:styleId="WW8Num6z7">
    <w:name w:val="WW8Num6z7"/>
    <w:rsid w:val="008F6753"/>
  </w:style>
  <w:style w:type="character" w:customStyle="1" w:styleId="WW8Num6z8">
    <w:name w:val="WW8Num6z8"/>
    <w:rsid w:val="008F6753"/>
  </w:style>
  <w:style w:type="character" w:customStyle="1" w:styleId="WW8Num7z0">
    <w:name w:val="WW8Num7z0"/>
    <w:rsid w:val="008F6753"/>
    <w:rPr>
      <w:rFonts w:ascii="Arial" w:hAnsi="Arial" w:cs="Arial"/>
      <w:b w:val="0"/>
      <w:bCs/>
    </w:rPr>
  </w:style>
  <w:style w:type="character" w:customStyle="1" w:styleId="WW8Num7z1">
    <w:name w:val="WW8Num7z1"/>
    <w:rsid w:val="008F6753"/>
  </w:style>
  <w:style w:type="character" w:customStyle="1" w:styleId="WW8Num7z2">
    <w:name w:val="WW8Num7z2"/>
    <w:rsid w:val="008F6753"/>
  </w:style>
  <w:style w:type="character" w:customStyle="1" w:styleId="WW8Num7z3">
    <w:name w:val="WW8Num7z3"/>
    <w:rsid w:val="008F6753"/>
  </w:style>
  <w:style w:type="character" w:customStyle="1" w:styleId="WW8Num7z4">
    <w:name w:val="WW8Num7z4"/>
    <w:rsid w:val="008F6753"/>
  </w:style>
  <w:style w:type="character" w:customStyle="1" w:styleId="WW8Num7z5">
    <w:name w:val="WW8Num7z5"/>
    <w:rsid w:val="008F6753"/>
  </w:style>
  <w:style w:type="character" w:customStyle="1" w:styleId="WW8Num7z6">
    <w:name w:val="WW8Num7z6"/>
    <w:rsid w:val="008F6753"/>
  </w:style>
  <w:style w:type="character" w:customStyle="1" w:styleId="WW8Num7z7">
    <w:name w:val="WW8Num7z7"/>
    <w:rsid w:val="008F6753"/>
  </w:style>
  <w:style w:type="character" w:customStyle="1" w:styleId="WW8Num7z8">
    <w:name w:val="WW8Num7z8"/>
    <w:rsid w:val="008F6753"/>
  </w:style>
  <w:style w:type="character" w:customStyle="1" w:styleId="WW8Num8z0">
    <w:name w:val="WW8Num8z0"/>
    <w:rsid w:val="008F675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8z1">
    <w:name w:val="WW8Num8z1"/>
    <w:rsid w:val="008F6753"/>
  </w:style>
  <w:style w:type="character" w:customStyle="1" w:styleId="WW8Num8z2">
    <w:name w:val="WW8Num8z2"/>
    <w:rsid w:val="008F6753"/>
  </w:style>
  <w:style w:type="character" w:customStyle="1" w:styleId="WW8Num8z3">
    <w:name w:val="WW8Num8z3"/>
    <w:rsid w:val="008F6753"/>
  </w:style>
  <w:style w:type="character" w:customStyle="1" w:styleId="WW8Num8z4">
    <w:name w:val="WW8Num8z4"/>
    <w:rsid w:val="008F6753"/>
  </w:style>
  <w:style w:type="character" w:customStyle="1" w:styleId="WW8Num8z5">
    <w:name w:val="WW8Num8z5"/>
    <w:rsid w:val="008F6753"/>
  </w:style>
  <w:style w:type="character" w:customStyle="1" w:styleId="WW8Num8z6">
    <w:name w:val="WW8Num8z6"/>
    <w:rsid w:val="008F6753"/>
  </w:style>
  <w:style w:type="character" w:customStyle="1" w:styleId="WW8Num8z7">
    <w:name w:val="WW8Num8z7"/>
    <w:rsid w:val="008F6753"/>
  </w:style>
  <w:style w:type="character" w:customStyle="1" w:styleId="WW8Num8z8">
    <w:name w:val="WW8Num8z8"/>
    <w:rsid w:val="008F6753"/>
  </w:style>
  <w:style w:type="character" w:customStyle="1" w:styleId="WW8Num9z0">
    <w:name w:val="WW8Num9z0"/>
    <w:rsid w:val="008F6753"/>
  </w:style>
  <w:style w:type="character" w:customStyle="1" w:styleId="WW8Num9z1">
    <w:name w:val="WW8Num9z1"/>
    <w:rsid w:val="008F6753"/>
  </w:style>
  <w:style w:type="character" w:customStyle="1" w:styleId="WW8Num9z2">
    <w:name w:val="WW8Num9z2"/>
    <w:rsid w:val="008F6753"/>
  </w:style>
  <w:style w:type="character" w:customStyle="1" w:styleId="WW8Num9z3">
    <w:name w:val="WW8Num9z3"/>
    <w:rsid w:val="008F6753"/>
  </w:style>
  <w:style w:type="character" w:customStyle="1" w:styleId="WW8Num9z4">
    <w:name w:val="WW8Num9z4"/>
    <w:rsid w:val="008F6753"/>
  </w:style>
  <w:style w:type="character" w:customStyle="1" w:styleId="WW8Num9z5">
    <w:name w:val="WW8Num9z5"/>
    <w:rsid w:val="008F6753"/>
  </w:style>
  <w:style w:type="character" w:customStyle="1" w:styleId="WW8Num9z6">
    <w:name w:val="WW8Num9z6"/>
    <w:rsid w:val="008F6753"/>
  </w:style>
  <w:style w:type="character" w:customStyle="1" w:styleId="WW8Num9z7">
    <w:name w:val="WW8Num9z7"/>
    <w:rsid w:val="008F6753"/>
  </w:style>
  <w:style w:type="character" w:customStyle="1" w:styleId="WW8Num9z8">
    <w:name w:val="WW8Num9z8"/>
    <w:rsid w:val="008F6753"/>
  </w:style>
  <w:style w:type="character" w:customStyle="1" w:styleId="WW8Num10z0">
    <w:name w:val="WW8Num10z0"/>
    <w:rsid w:val="008F675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0z1">
    <w:name w:val="WW8Num10z1"/>
    <w:rsid w:val="008F6753"/>
  </w:style>
  <w:style w:type="character" w:customStyle="1" w:styleId="WW8Num10z2">
    <w:name w:val="WW8Num10z2"/>
    <w:rsid w:val="008F6753"/>
  </w:style>
  <w:style w:type="character" w:customStyle="1" w:styleId="WW8Num10z3">
    <w:name w:val="WW8Num10z3"/>
    <w:rsid w:val="008F6753"/>
  </w:style>
  <w:style w:type="character" w:customStyle="1" w:styleId="WW8Num10z4">
    <w:name w:val="WW8Num10z4"/>
    <w:rsid w:val="008F6753"/>
  </w:style>
  <w:style w:type="character" w:customStyle="1" w:styleId="WW8Num10z5">
    <w:name w:val="WW8Num10z5"/>
    <w:rsid w:val="008F6753"/>
  </w:style>
  <w:style w:type="character" w:customStyle="1" w:styleId="WW8Num10z6">
    <w:name w:val="WW8Num10z6"/>
    <w:rsid w:val="008F6753"/>
  </w:style>
  <w:style w:type="character" w:customStyle="1" w:styleId="WW8Num10z7">
    <w:name w:val="WW8Num10z7"/>
    <w:rsid w:val="008F6753"/>
  </w:style>
  <w:style w:type="character" w:customStyle="1" w:styleId="WW8Num10z8">
    <w:name w:val="WW8Num10z8"/>
    <w:rsid w:val="008F6753"/>
  </w:style>
  <w:style w:type="character" w:customStyle="1" w:styleId="HeaderChar">
    <w:name w:val="Header Char"/>
    <w:rsid w:val="008F6753"/>
    <w:rPr>
      <w:sz w:val="24"/>
      <w:szCs w:val="24"/>
    </w:rPr>
  </w:style>
  <w:style w:type="character" w:customStyle="1" w:styleId="FooterChar">
    <w:name w:val="Footer Char"/>
    <w:rsid w:val="008F6753"/>
    <w:rPr>
      <w:sz w:val="24"/>
      <w:szCs w:val="24"/>
    </w:rPr>
  </w:style>
  <w:style w:type="character" w:customStyle="1" w:styleId="Heading1Char">
    <w:name w:val="Heading 1 Char"/>
    <w:rsid w:val="008F6753"/>
    <w:rPr>
      <w:b/>
      <w:bCs/>
      <w:sz w:val="36"/>
      <w:szCs w:val="24"/>
    </w:rPr>
  </w:style>
  <w:style w:type="character" w:customStyle="1" w:styleId="Heading3Char">
    <w:name w:val="Heading 3 Char"/>
    <w:rsid w:val="008F6753"/>
    <w:rPr>
      <w:sz w:val="28"/>
      <w:szCs w:val="24"/>
    </w:rPr>
  </w:style>
  <w:style w:type="paragraph" w:customStyle="1" w:styleId="Heading">
    <w:name w:val="Heading"/>
    <w:basedOn w:val="Normal"/>
    <w:next w:val="BodyText"/>
    <w:rsid w:val="008F675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8F6753"/>
    <w:pPr>
      <w:spacing w:after="140" w:line="288" w:lineRule="auto"/>
    </w:pPr>
  </w:style>
  <w:style w:type="paragraph" w:styleId="List">
    <w:name w:val="List"/>
    <w:basedOn w:val="BodyText"/>
    <w:rsid w:val="008F6753"/>
    <w:rPr>
      <w:rFonts w:cs="FreeSans"/>
    </w:rPr>
  </w:style>
  <w:style w:type="paragraph" w:styleId="Caption">
    <w:name w:val="caption"/>
    <w:basedOn w:val="Normal"/>
    <w:qFormat/>
    <w:rsid w:val="008F6753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8F6753"/>
    <w:pPr>
      <w:suppressLineNumbers/>
    </w:pPr>
    <w:rPr>
      <w:rFonts w:cs="FreeSans"/>
    </w:rPr>
  </w:style>
  <w:style w:type="paragraph" w:styleId="Header">
    <w:name w:val="header"/>
    <w:basedOn w:val="Normal"/>
    <w:rsid w:val="008F6753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8F6753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rsid w:val="008F6753"/>
    <w:pPr>
      <w:suppressLineNumbers/>
    </w:pPr>
  </w:style>
  <w:style w:type="paragraph" w:customStyle="1" w:styleId="TableHeading">
    <w:name w:val="Table Heading"/>
    <w:basedOn w:val="TableContents"/>
    <w:rsid w:val="008F6753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rsid w:val="000C218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C2186"/>
    <w:rPr>
      <w:rFonts w:ascii="Segoe UI" w:hAnsi="Segoe UI" w:cs="Segoe UI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Electronics and Communications Engineering</vt:lpstr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Electronics and Communications Engineering</dc:title>
  <dc:creator>ecehod-1</dc:creator>
  <cp:lastModifiedBy>lenovo</cp:lastModifiedBy>
  <cp:revision>24</cp:revision>
  <cp:lastPrinted>2017-12-29T06:51:00Z</cp:lastPrinted>
  <dcterms:created xsi:type="dcterms:W3CDTF">2017-12-29T11:51:00Z</dcterms:created>
  <dcterms:modified xsi:type="dcterms:W3CDTF">2018-01-01T07:01:00Z</dcterms:modified>
</cp:coreProperties>
</file>